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1B4199" w:rsidP="00175797">
      <w:pPr>
        <w:ind w:left="284"/>
        <w:jc w:val="center"/>
      </w:pPr>
      <w:r>
        <w:rPr>
          <w:rFonts w:ascii="Comic Sans MS" w:hAnsi="Comic Sans MS"/>
          <w:b/>
          <w:noProof/>
          <w:lang w:eastAsia="fr-FR"/>
        </w:rPr>
        <mc:AlternateContent>
          <mc:Choice Requires="wps">
            <w:drawing>
              <wp:anchor distT="0" distB="0" distL="114300" distR="114300" simplePos="0" relativeHeight="251659264" behindDoc="0" locked="0" layoutInCell="1" allowOverlap="1" wp14:anchorId="3DEF94F9" wp14:editId="2B32DA5E">
                <wp:simplePos x="0" y="0"/>
                <wp:positionH relativeFrom="column">
                  <wp:posOffset>107315</wp:posOffset>
                </wp:positionH>
                <wp:positionV relativeFrom="paragraph">
                  <wp:posOffset>64135</wp:posOffset>
                </wp:positionV>
                <wp:extent cx="6257925" cy="971550"/>
                <wp:effectExtent l="0" t="0" r="28575" b="1905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971550"/>
                        </a:xfrm>
                        <a:prstGeom prst="roundRect">
                          <a:avLst>
                            <a:gd name="adj" fmla="val 16667"/>
                          </a:avLst>
                        </a:prstGeom>
                        <a:solidFill>
                          <a:srgbClr val="FFFFFF"/>
                        </a:solidFill>
                        <a:ln w="9525">
                          <a:solidFill>
                            <a:srgbClr val="000000"/>
                          </a:solidFill>
                          <a:round/>
                          <a:headEnd/>
                          <a:tailEnd/>
                        </a:ln>
                      </wps:spPr>
                      <wps:txbx>
                        <w:txbxContent>
                          <w:tbl>
                            <w:tblPr>
                              <w:tblStyle w:val="Grilledutableau"/>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78"/>
                            </w:tblGrid>
                            <w:tr w:rsidR="00D0042B" w:rsidRPr="00F2548A" w:rsidTr="00F2548A">
                              <w:tc>
                                <w:tcPr>
                                  <w:tcW w:w="4928" w:type="dxa"/>
                                </w:tcPr>
                                <w:p w:rsidR="00D0042B" w:rsidRPr="00160BD4" w:rsidRDefault="00D0042B" w:rsidP="00160BD4">
                                  <w:pPr>
                                    <w:pStyle w:val="Titre5"/>
                                    <w:ind w:left="0"/>
                                    <w:jc w:val="center"/>
                                    <w:rPr>
                                      <w:rFonts w:ascii="Comic Sans MS" w:hAnsi="Comic Sans MS"/>
                                      <w:b/>
                                      <w:sz w:val="22"/>
                                      <w:szCs w:val="22"/>
                                    </w:rPr>
                                  </w:pPr>
                                  <w:r w:rsidRPr="00160BD4">
                                    <w:rPr>
                                      <w:rFonts w:ascii="Comic Sans MS" w:hAnsi="Comic Sans MS"/>
                                      <w:b/>
                                      <w:sz w:val="22"/>
                                      <w:szCs w:val="22"/>
                                    </w:rPr>
                                    <w:t xml:space="preserve">Groupement </w:t>
                                  </w:r>
                                  <w:r>
                                    <w:rPr>
                                      <w:rFonts w:ascii="Comic Sans MS" w:hAnsi="Comic Sans MS"/>
                                      <w:b/>
                                      <w:sz w:val="22"/>
                                      <w:szCs w:val="22"/>
                                    </w:rPr>
                                    <w:t>de commandes Hôtelier 04/05</w:t>
                                  </w:r>
                                </w:p>
                                <w:p w:rsidR="00D0042B" w:rsidRPr="00D26D69" w:rsidRDefault="00D0042B" w:rsidP="00160BD4">
                                  <w:pPr>
                                    <w:tabs>
                                      <w:tab w:val="num" w:pos="0"/>
                                    </w:tabs>
                                    <w:jc w:val="center"/>
                                    <w:rPr>
                                      <w:rFonts w:ascii="Comic Sans MS" w:hAnsi="Comic Sans MS"/>
                                      <w:b/>
                                      <w:sz w:val="12"/>
                                      <w:szCs w:val="12"/>
                                    </w:rPr>
                                  </w:pPr>
                                </w:p>
                                <w:p w:rsidR="00D0042B" w:rsidRPr="001B4199" w:rsidRDefault="00D0042B" w:rsidP="00160BD4">
                                  <w:pPr>
                                    <w:tabs>
                                      <w:tab w:val="num" w:pos="0"/>
                                    </w:tabs>
                                    <w:jc w:val="center"/>
                                    <w:rPr>
                                      <w:rFonts w:ascii="Comic Sans MS" w:hAnsi="Comic Sans MS"/>
                                      <w:b/>
                                      <w:sz w:val="16"/>
                                      <w:szCs w:val="16"/>
                                    </w:rPr>
                                  </w:pPr>
                                  <w:r w:rsidRPr="001B4199">
                                    <w:rPr>
                                      <w:rFonts w:ascii="Comic Sans MS" w:hAnsi="Comic Sans MS"/>
                                      <w:b/>
                                      <w:sz w:val="16"/>
                                      <w:szCs w:val="16"/>
                                    </w:rPr>
                                    <w:t>CHICAS - Cellule des Marchés</w:t>
                                  </w:r>
                                </w:p>
                                <w:p w:rsidR="00D0042B" w:rsidRPr="001B4199" w:rsidRDefault="00D0042B" w:rsidP="00160BD4">
                                  <w:pPr>
                                    <w:tabs>
                                      <w:tab w:val="num" w:pos="0"/>
                                    </w:tabs>
                                    <w:jc w:val="center"/>
                                    <w:rPr>
                                      <w:rFonts w:ascii="Arial" w:hAnsi="Arial" w:cs="Arial"/>
                                      <w:sz w:val="14"/>
                                      <w:szCs w:val="14"/>
                                    </w:rPr>
                                  </w:pPr>
                                  <w:r w:rsidRPr="001B4199">
                                    <w:rPr>
                                      <w:rFonts w:ascii="Arial" w:hAnsi="Arial" w:cs="Arial"/>
                                      <w:sz w:val="14"/>
                                      <w:szCs w:val="14"/>
                                    </w:rPr>
                                    <w:t>Tél. : 04.92.40.28.04</w:t>
                                  </w:r>
                                </w:p>
                                <w:p w:rsidR="00D0042B" w:rsidRPr="00BE74CE" w:rsidRDefault="00D0042B" w:rsidP="00160BD4">
                                  <w:pPr>
                                    <w:tabs>
                                      <w:tab w:val="num" w:pos="0"/>
                                    </w:tabs>
                                    <w:jc w:val="center"/>
                                    <w:rPr>
                                      <w:rFonts w:ascii="Comic Sans MS" w:hAnsi="Comic Sans MS"/>
                                      <w:sz w:val="18"/>
                                    </w:rPr>
                                  </w:pPr>
                                  <w:r w:rsidRPr="001B4199">
                                    <w:rPr>
                                      <w:rFonts w:ascii="Arial" w:hAnsi="Arial" w:cs="Arial"/>
                                      <w:sz w:val="14"/>
                                      <w:szCs w:val="14"/>
                                    </w:rPr>
                                    <w:t xml:space="preserve">E-mail : </w:t>
                                  </w:r>
                                  <w:hyperlink r:id="rId8" w:history="1">
                                    <w:r w:rsidRPr="005C6CE7">
                                      <w:rPr>
                                        <w:rStyle w:val="Lienhypertexte"/>
                                        <w:rFonts w:ascii="Arial" w:hAnsi="Arial" w:cs="Arial"/>
                                        <w:sz w:val="14"/>
                                        <w:szCs w:val="14"/>
                                      </w:rPr>
                                      <w:t>cellulemarches@chicas-gap.fr</w:t>
                                    </w:r>
                                  </w:hyperlink>
                                  <w:r>
                                    <w:rPr>
                                      <w:rFonts w:ascii="Arial" w:hAnsi="Arial" w:cs="Arial"/>
                                      <w:color w:val="0000FF"/>
                                      <w:sz w:val="14"/>
                                      <w:szCs w:val="14"/>
                                    </w:rPr>
                                    <w:t xml:space="preserve"> </w:t>
                                  </w:r>
                                </w:p>
                                <w:p w:rsidR="00D0042B" w:rsidRDefault="00D0042B" w:rsidP="00160BD4">
                                  <w:pPr>
                                    <w:pStyle w:val="Titre5"/>
                                    <w:jc w:val="center"/>
                                    <w:rPr>
                                      <w:sz w:val="28"/>
                                      <w:szCs w:val="28"/>
                                    </w:rPr>
                                  </w:pPr>
                                </w:p>
                              </w:tc>
                              <w:tc>
                                <w:tcPr>
                                  <w:tcW w:w="4678" w:type="dxa"/>
                                </w:tcPr>
                                <w:p w:rsidR="00D0042B" w:rsidRDefault="00D0042B" w:rsidP="00F2548A">
                                  <w:pPr>
                                    <w:pStyle w:val="Titre5"/>
                                    <w:ind w:left="34"/>
                                    <w:jc w:val="right"/>
                                    <w:rPr>
                                      <w:sz w:val="12"/>
                                      <w:szCs w:val="12"/>
                                    </w:rPr>
                                  </w:pPr>
                                </w:p>
                                <w:p w:rsidR="00D0042B" w:rsidRPr="00F2548A" w:rsidRDefault="00D0042B" w:rsidP="00F2548A">
                                  <w:pPr>
                                    <w:jc w:val="right"/>
                                  </w:pPr>
                                  <w:r>
                                    <w:rPr>
                                      <w:noProof/>
                                      <w:lang w:eastAsia="fr-FR"/>
                                    </w:rPr>
                                    <w:drawing>
                                      <wp:inline distT="0" distB="0" distL="0" distR="0">
                                        <wp:extent cx="2549770" cy="552450"/>
                                        <wp:effectExtent l="0" t="0" r="3175" b="0"/>
                                        <wp:docPr id="4" name="Image 4" descr="logo_CHICAS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CHICAS_horizonta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3796" cy="553322"/>
                                                </a:xfrm>
                                                <a:prstGeom prst="rect">
                                                  <a:avLst/>
                                                </a:prstGeom>
                                                <a:noFill/>
                                                <a:ln>
                                                  <a:noFill/>
                                                </a:ln>
                                              </pic:spPr>
                                            </pic:pic>
                                          </a:graphicData>
                                        </a:graphic>
                                      </wp:inline>
                                    </w:drawing>
                                  </w:r>
                                </w:p>
                              </w:tc>
                            </w:tr>
                          </w:tbl>
                          <w:p w:rsidR="00D0042B" w:rsidRDefault="00D0042B" w:rsidP="001B4199">
                            <w:pPr>
                              <w:pStyle w:val="Titre5"/>
                              <w:rPr>
                                <w:sz w:val="28"/>
                                <w:szCs w:val="28"/>
                              </w:rPr>
                            </w:pPr>
                          </w:p>
                          <w:p w:rsidR="00D0042B" w:rsidRPr="00BE74CE" w:rsidRDefault="00D0042B" w:rsidP="001B4199">
                            <w:pPr>
                              <w:pStyle w:val="Titre5"/>
                              <w:rPr>
                                <w:b/>
                                <w:sz w:val="28"/>
                                <w:szCs w:val="28"/>
                              </w:rPr>
                            </w:pPr>
                            <w:r w:rsidRPr="00BE74CE">
                              <w:rPr>
                                <w:sz w:val="28"/>
                                <w:szCs w:val="28"/>
                              </w:rPr>
                              <w:t>GHT des Alpes du Sud</w:t>
                            </w:r>
                            <w:r>
                              <w:rPr>
                                <w:sz w:val="28"/>
                                <w:szCs w:val="28"/>
                              </w:rPr>
                              <w:t xml:space="preserve">   </w:t>
                            </w:r>
                          </w:p>
                          <w:p w:rsidR="00D0042B" w:rsidRPr="00D26D69" w:rsidRDefault="00D0042B" w:rsidP="001B4199">
                            <w:pPr>
                              <w:rPr>
                                <w:rFonts w:ascii="Comic Sans MS" w:hAnsi="Comic Sans MS"/>
                                <w:b/>
                                <w:sz w:val="12"/>
                                <w:szCs w:val="12"/>
                              </w:rPr>
                            </w:pPr>
                          </w:p>
                          <w:p w:rsidR="00D0042B" w:rsidRPr="00464A6B" w:rsidRDefault="00D0042B"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D0042B" w:rsidRPr="00B77EF9" w:rsidRDefault="00D0042B" w:rsidP="001B4199">
                            <w:pPr>
                              <w:rPr>
                                <w:rFonts w:ascii="Arial" w:hAnsi="Arial" w:cs="Arial"/>
                                <w:sz w:val="18"/>
                                <w:szCs w:val="18"/>
                              </w:rPr>
                            </w:pPr>
                            <w:r>
                              <w:rPr>
                                <w:rFonts w:ascii="Arial" w:hAnsi="Arial" w:cs="Arial"/>
                                <w:sz w:val="18"/>
                                <w:szCs w:val="18"/>
                              </w:rPr>
                              <w:t>Tél. : 04.92.40.28.04</w:t>
                            </w:r>
                          </w:p>
                          <w:p w:rsidR="00D0042B" w:rsidRPr="00B77EF9" w:rsidRDefault="00D0042B" w:rsidP="001B4199">
                            <w:pPr>
                              <w:rPr>
                                <w:rFonts w:ascii="Arial" w:hAnsi="Arial" w:cs="Arial"/>
                                <w:sz w:val="18"/>
                                <w:szCs w:val="18"/>
                              </w:rPr>
                            </w:pPr>
                            <w:r w:rsidRPr="00B77EF9">
                              <w:rPr>
                                <w:rFonts w:ascii="Arial" w:hAnsi="Arial" w:cs="Arial"/>
                                <w:sz w:val="18"/>
                                <w:szCs w:val="18"/>
                              </w:rPr>
                              <w:t>Fax : 04.92.40.61.68</w:t>
                            </w:r>
                          </w:p>
                          <w:p w:rsidR="00D0042B" w:rsidRPr="00BE74CE" w:rsidRDefault="00D0042B"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wps:txbx>
                      <wps:bodyPr rot="0" vert="horz" wrap="square" lIns="79200" tIns="36000" rIns="792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EF94F9" id="AutoShape 8" o:spid="_x0000_s1026" style="position:absolute;left:0;text-align:left;margin-left:8.45pt;margin-top:5.05pt;width:492.75pt;height: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">
                <v:textbox inset="2.2mm,1mm,2.2mm,1mm">
                  <w:txbxContent>
                    <w:tbl>
                      <w:tblPr>
                        <w:tblStyle w:val="Grilledutableau"/>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78"/>
                      </w:tblGrid>
                      <w:tr w:rsidR="00D0042B" w:rsidRPr="00F2548A" w:rsidTr="00F2548A">
                        <w:tc>
                          <w:tcPr>
                            <w:tcW w:w="4928" w:type="dxa"/>
                          </w:tcPr>
                          <w:p w:rsidR="00D0042B" w:rsidRPr="00160BD4" w:rsidRDefault="00D0042B" w:rsidP="00160BD4">
                            <w:pPr>
                              <w:pStyle w:val="Titre5"/>
                              <w:ind w:left="0"/>
                              <w:jc w:val="center"/>
                              <w:rPr>
                                <w:rFonts w:ascii="Comic Sans MS" w:hAnsi="Comic Sans MS"/>
                                <w:b/>
                                <w:sz w:val="22"/>
                                <w:szCs w:val="22"/>
                              </w:rPr>
                            </w:pPr>
                            <w:r w:rsidRPr="00160BD4">
                              <w:rPr>
                                <w:rFonts w:ascii="Comic Sans MS" w:hAnsi="Comic Sans MS"/>
                                <w:b/>
                                <w:sz w:val="22"/>
                                <w:szCs w:val="22"/>
                              </w:rPr>
                              <w:t xml:space="preserve">Groupement </w:t>
                            </w:r>
                            <w:r>
                              <w:rPr>
                                <w:rFonts w:ascii="Comic Sans MS" w:hAnsi="Comic Sans MS"/>
                                <w:b/>
                                <w:sz w:val="22"/>
                                <w:szCs w:val="22"/>
                              </w:rPr>
                              <w:t>de commandes Hôtelier 04/05</w:t>
                            </w:r>
                          </w:p>
                          <w:p w:rsidR="00D0042B" w:rsidRPr="00D26D69" w:rsidRDefault="00D0042B" w:rsidP="00160BD4">
                            <w:pPr>
                              <w:tabs>
                                <w:tab w:val="num" w:pos="0"/>
                              </w:tabs>
                              <w:jc w:val="center"/>
                              <w:rPr>
                                <w:rFonts w:ascii="Comic Sans MS" w:hAnsi="Comic Sans MS"/>
                                <w:b/>
                                <w:sz w:val="12"/>
                                <w:szCs w:val="12"/>
                              </w:rPr>
                            </w:pPr>
                          </w:p>
                          <w:p w:rsidR="00D0042B" w:rsidRPr="001B4199" w:rsidRDefault="00D0042B" w:rsidP="00160BD4">
                            <w:pPr>
                              <w:tabs>
                                <w:tab w:val="num" w:pos="0"/>
                              </w:tabs>
                              <w:jc w:val="center"/>
                              <w:rPr>
                                <w:rFonts w:ascii="Comic Sans MS" w:hAnsi="Comic Sans MS"/>
                                <w:b/>
                                <w:sz w:val="16"/>
                                <w:szCs w:val="16"/>
                              </w:rPr>
                            </w:pPr>
                            <w:r w:rsidRPr="001B4199">
                              <w:rPr>
                                <w:rFonts w:ascii="Comic Sans MS" w:hAnsi="Comic Sans MS"/>
                                <w:b/>
                                <w:sz w:val="16"/>
                                <w:szCs w:val="16"/>
                              </w:rPr>
                              <w:t>CHICAS - Cellule des Marchés</w:t>
                            </w:r>
                          </w:p>
                          <w:p w:rsidR="00D0042B" w:rsidRPr="001B4199" w:rsidRDefault="00D0042B" w:rsidP="00160BD4">
                            <w:pPr>
                              <w:tabs>
                                <w:tab w:val="num" w:pos="0"/>
                              </w:tabs>
                              <w:jc w:val="center"/>
                              <w:rPr>
                                <w:rFonts w:ascii="Arial" w:hAnsi="Arial" w:cs="Arial"/>
                                <w:sz w:val="14"/>
                                <w:szCs w:val="14"/>
                              </w:rPr>
                            </w:pPr>
                            <w:r w:rsidRPr="001B4199">
                              <w:rPr>
                                <w:rFonts w:ascii="Arial" w:hAnsi="Arial" w:cs="Arial"/>
                                <w:sz w:val="14"/>
                                <w:szCs w:val="14"/>
                              </w:rPr>
                              <w:t>Tél. : 04.92.40.28.04</w:t>
                            </w:r>
                          </w:p>
                          <w:p w:rsidR="00D0042B" w:rsidRPr="00BE74CE" w:rsidRDefault="00D0042B" w:rsidP="00160BD4">
                            <w:pPr>
                              <w:tabs>
                                <w:tab w:val="num" w:pos="0"/>
                              </w:tabs>
                              <w:jc w:val="center"/>
                              <w:rPr>
                                <w:rFonts w:ascii="Comic Sans MS" w:hAnsi="Comic Sans MS"/>
                                <w:sz w:val="18"/>
                              </w:rPr>
                            </w:pPr>
                            <w:r w:rsidRPr="001B4199">
                              <w:rPr>
                                <w:rFonts w:ascii="Arial" w:hAnsi="Arial" w:cs="Arial"/>
                                <w:sz w:val="14"/>
                                <w:szCs w:val="14"/>
                              </w:rPr>
                              <w:t xml:space="preserve">E-mail : </w:t>
                            </w:r>
                            <w:hyperlink r:id="rId10" w:history="1">
                              <w:r w:rsidRPr="005C6CE7">
                                <w:rPr>
                                  <w:rStyle w:val="Lienhypertexte"/>
                                  <w:rFonts w:ascii="Arial" w:hAnsi="Arial" w:cs="Arial"/>
                                  <w:sz w:val="14"/>
                                  <w:szCs w:val="14"/>
                                </w:rPr>
                                <w:t>cellulemarches@chicas-gap.fr</w:t>
                              </w:r>
                            </w:hyperlink>
                            <w:r>
                              <w:rPr>
                                <w:rFonts w:ascii="Arial" w:hAnsi="Arial" w:cs="Arial"/>
                                <w:color w:val="0000FF"/>
                                <w:sz w:val="14"/>
                                <w:szCs w:val="14"/>
                              </w:rPr>
                              <w:t xml:space="preserve"> </w:t>
                            </w:r>
                          </w:p>
                          <w:p w:rsidR="00D0042B" w:rsidRDefault="00D0042B" w:rsidP="00160BD4">
                            <w:pPr>
                              <w:pStyle w:val="Titre5"/>
                              <w:jc w:val="center"/>
                              <w:rPr>
                                <w:sz w:val="28"/>
                                <w:szCs w:val="28"/>
                              </w:rPr>
                            </w:pPr>
                          </w:p>
                        </w:tc>
                        <w:tc>
                          <w:tcPr>
                            <w:tcW w:w="4678" w:type="dxa"/>
                          </w:tcPr>
                          <w:p w:rsidR="00D0042B" w:rsidRDefault="00D0042B" w:rsidP="00F2548A">
                            <w:pPr>
                              <w:pStyle w:val="Titre5"/>
                              <w:ind w:left="34"/>
                              <w:jc w:val="right"/>
                              <w:rPr>
                                <w:sz w:val="12"/>
                                <w:szCs w:val="12"/>
                              </w:rPr>
                            </w:pPr>
                          </w:p>
                          <w:p w:rsidR="00D0042B" w:rsidRPr="00F2548A" w:rsidRDefault="00D0042B" w:rsidP="00F2548A">
                            <w:pPr>
                              <w:jc w:val="right"/>
                            </w:pPr>
                            <w:r>
                              <w:rPr>
                                <w:noProof/>
                                <w:lang w:eastAsia="fr-FR"/>
                              </w:rPr>
                              <w:drawing>
                                <wp:inline distT="0" distB="0" distL="0" distR="0">
                                  <wp:extent cx="2549770" cy="552450"/>
                                  <wp:effectExtent l="0" t="0" r="3175" b="0"/>
                                  <wp:docPr id="4" name="Image 4" descr="logo_CHICAS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CHICAS_horizonta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3796" cy="553322"/>
                                          </a:xfrm>
                                          <a:prstGeom prst="rect">
                                            <a:avLst/>
                                          </a:prstGeom>
                                          <a:noFill/>
                                          <a:ln>
                                            <a:noFill/>
                                          </a:ln>
                                        </pic:spPr>
                                      </pic:pic>
                                    </a:graphicData>
                                  </a:graphic>
                                </wp:inline>
                              </w:drawing>
                            </w:r>
                          </w:p>
                        </w:tc>
                      </w:tr>
                    </w:tbl>
                    <w:p w:rsidR="00D0042B" w:rsidRDefault="00D0042B" w:rsidP="001B4199">
                      <w:pPr>
                        <w:pStyle w:val="Titre5"/>
                        <w:rPr>
                          <w:sz w:val="28"/>
                          <w:szCs w:val="28"/>
                        </w:rPr>
                      </w:pPr>
                    </w:p>
                    <w:p w:rsidR="00D0042B" w:rsidRPr="00BE74CE" w:rsidRDefault="00D0042B" w:rsidP="001B4199">
                      <w:pPr>
                        <w:pStyle w:val="Titre5"/>
                        <w:rPr>
                          <w:b/>
                          <w:sz w:val="28"/>
                          <w:szCs w:val="28"/>
                        </w:rPr>
                      </w:pPr>
                      <w:r w:rsidRPr="00BE74CE">
                        <w:rPr>
                          <w:sz w:val="28"/>
                          <w:szCs w:val="28"/>
                        </w:rPr>
                        <w:t>GHT des Alpes du Sud</w:t>
                      </w:r>
                      <w:r>
                        <w:rPr>
                          <w:sz w:val="28"/>
                          <w:szCs w:val="28"/>
                        </w:rPr>
                        <w:t xml:space="preserve">   </w:t>
                      </w:r>
                    </w:p>
                    <w:p w:rsidR="00D0042B" w:rsidRPr="00D26D69" w:rsidRDefault="00D0042B" w:rsidP="001B4199">
                      <w:pPr>
                        <w:rPr>
                          <w:rFonts w:ascii="Comic Sans MS" w:hAnsi="Comic Sans MS"/>
                          <w:b/>
                          <w:sz w:val="12"/>
                          <w:szCs w:val="12"/>
                        </w:rPr>
                      </w:pPr>
                    </w:p>
                    <w:p w:rsidR="00D0042B" w:rsidRPr="00464A6B" w:rsidRDefault="00D0042B"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D0042B" w:rsidRPr="00B77EF9" w:rsidRDefault="00D0042B" w:rsidP="001B4199">
                      <w:pPr>
                        <w:rPr>
                          <w:rFonts w:ascii="Arial" w:hAnsi="Arial" w:cs="Arial"/>
                          <w:sz w:val="18"/>
                          <w:szCs w:val="18"/>
                        </w:rPr>
                      </w:pPr>
                      <w:r>
                        <w:rPr>
                          <w:rFonts w:ascii="Arial" w:hAnsi="Arial" w:cs="Arial"/>
                          <w:sz w:val="18"/>
                          <w:szCs w:val="18"/>
                        </w:rPr>
                        <w:t>Tél. : 04.92.40.28.04</w:t>
                      </w:r>
                    </w:p>
                    <w:p w:rsidR="00D0042B" w:rsidRPr="00B77EF9" w:rsidRDefault="00D0042B" w:rsidP="001B4199">
                      <w:pPr>
                        <w:rPr>
                          <w:rFonts w:ascii="Arial" w:hAnsi="Arial" w:cs="Arial"/>
                          <w:sz w:val="18"/>
                          <w:szCs w:val="18"/>
                        </w:rPr>
                      </w:pPr>
                      <w:r w:rsidRPr="00B77EF9">
                        <w:rPr>
                          <w:rFonts w:ascii="Arial" w:hAnsi="Arial" w:cs="Arial"/>
                          <w:sz w:val="18"/>
                          <w:szCs w:val="18"/>
                        </w:rPr>
                        <w:t>Fax : 04.92.40.61.68</w:t>
                      </w:r>
                    </w:p>
                    <w:p w:rsidR="00D0042B" w:rsidRPr="00BE74CE" w:rsidRDefault="00D0042B"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v:textbox>
              </v:roundrect>
            </w:pict>
          </mc:Fallback>
        </mc:AlternateContent>
      </w:r>
    </w:p>
    <w:p w:rsidR="000C550C" w:rsidRDefault="000C550C" w:rsidP="00844DAA">
      <w:pPr>
        <w:tabs>
          <w:tab w:val="left" w:pos="851"/>
        </w:tabs>
      </w:pPr>
    </w:p>
    <w:p w:rsidR="006B04FA" w:rsidRDefault="006B04FA" w:rsidP="00844DAA">
      <w:pPr>
        <w:tabs>
          <w:tab w:val="left" w:pos="851"/>
        </w:tabs>
      </w:pPr>
    </w:p>
    <w:p w:rsidR="00DB3030" w:rsidRDefault="00DB3030" w:rsidP="00844DAA">
      <w:pPr>
        <w:tabs>
          <w:tab w:val="left" w:pos="851"/>
        </w:tabs>
      </w:pPr>
    </w:p>
    <w:p w:rsidR="00DB3030" w:rsidRDefault="00DB3030" w:rsidP="00844DAA">
      <w:pPr>
        <w:tabs>
          <w:tab w:val="left" w:pos="851"/>
        </w:tabs>
      </w:pPr>
    </w:p>
    <w:p w:rsidR="001B4199" w:rsidRDefault="001B4199" w:rsidP="00844DAA">
      <w:pPr>
        <w:tabs>
          <w:tab w:val="left" w:pos="851"/>
        </w:tabs>
      </w:pPr>
    </w:p>
    <w:p w:rsidR="001B4199" w:rsidRDefault="001B4199" w:rsidP="00844DAA">
      <w:pPr>
        <w:tabs>
          <w:tab w:val="left" w:pos="851"/>
        </w:tabs>
      </w:pPr>
    </w:p>
    <w:p w:rsidR="00DB3030" w:rsidRPr="001B4199" w:rsidRDefault="00DB3030" w:rsidP="00844DAA">
      <w:pPr>
        <w:tabs>
          <w:tab w:val="left" w:pos="851"/>
        </w:tabs>
        <w:rPr>
          <w:rFonts w:ascii="Arial" w:hAnsi="Arial" w:cs="Arial"/>
        </w:rPr>
      </w:pPr>
    </w:p>
    <w:p w:rsidR="000C550C" w:rsidRDefault="000C550C" w:rsidP="00844DAA">
      <w:pPr>
        <w:tabs>
          <w:tab w:val="left" w:pos="851"/>
        </w:tabs>
      </w:pPr>
    </w:p>
    <w:p w:rsidR="000C550C" w:rsidRDefault="000C550C" w:rsidP="00844DAA">
      <w:pPr>
        <w:tabs>
          <w:tab w:val="left" w:pos="851"/>
        </w:tabs>
        <w:sectPr w:rsidR="000C550C">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B1CD0" w:rsidRDefault="009B1CD0" w:rsidP="00995E6A">
            <w:pPr>
              <w:tabs>
                <w:tab w:val="left" w:pos="851"/>
              </w:tabs>
              <w:spacing w:before="120" w:after="120"/>
              <w:ind w:right="78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sidR="004724A0">
              <w:rPr>
                <w:rFonts w:ascii="Arial" w:hAnsi="Arial" w:cs="Arial"/>
                <w:b/>
                <w:bCs/>
                <w:sz w:val="28"/>
                <w:szCs w:val="28"/>
              </w:rPr>
              <w:t xml:space="preserve"> N°</w:t>
            </w:r>
          </w:p>
          <w:p w:rsidR="00463293" w:rsidRDefault="00463293" w:rsidP="002B5714">
            <w:pPr>
              <w:spacing w:before="120" w:after="120"/>
              <w:ind w:right="2906"/>
              <w:jc w:val="center"/>
              <w:rPr>
                <w:caps/>
                <w:sz w:val="28"/>
                <w:szCs w:val="28"/>
              </w:rPr>
            </w:pPr>
            <w:r w:rsidRPr="00437C8F">
              <w:rPr>
                <w:rFonts w:ascii="Arial" w:hAnsi="Arial" w:cs="Arial"/>
                <w:b/>
                <w:bCs/>
                <w:sz w:val="26"/>
                <w:szCs w:val="26"/>
              </w:rPr>
              <w:t xml:space="preserve">Nom du titulaire : </w:t>
            </w:r>
            <w:r w:rsidR="00995E6A">
              <w:rPr>
                <w:rFonts w:ascii="Arial" w:hAnsi="Arial" w:cs="Arial"/>
                <w:b/>
                <w:bCs/>
                <w:sz w:val="26"/>
                <w:szCs w:val="26"/>
              </w:rPr>
              <w:t xml:space="preserve">  </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1CD0" w:rsidRDefault="009B1CD0"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rsidR="009B1CD0" w:rsidRDefault="009B1CD0" w:rsidP="005846FB">
      <w:pPr>
        <w:tabs>
          <w:tab w:val="left" w:pos="426"/>
          <w:tab w:val="left" w:pos="851"/>
        </w:tabs>
        <w:jc w:val="both"/>
        <w:rPr>
          <w:rFonts w:ascii="Arial" w:hAnsi="Arial" w:cs="Arial"/>
        </w:rPr>
      </w:pPr>
    </w:p>
    <w:p w:rsidR="006B04FA" w:rsidRDefault="006B04FA" w:rsidP="005846FB">
      <w:pPr>
        <w:tabs>
          <w:tab w:val="left" w:pos="426"/>
          <w:tab w:val="left" w:pos="851"/>
        </w:tabs>
        <w:jc w:val="both"/>
        <w:rPr>
          <w:rFonts w:ascii="Arial" w:hAnsi="Arial" w:cs="Arial"/>
        </w:rPr>
      </w:pPr>
    </w:p>
    <w:p w:rsidR="000C550C" w:rsidRDefault="000C550C"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w:t>
      </w:r>
      <w:r w:rsidR="000C550C">
        <w:rPr>
          <w:rFonts w:ascii="Arial" w:hAnsi="Arial" w:cs="Arial"/>
          <w:bCs/>
        </w:rPr>
        <w:t xml:space="preserve"> </w:t>
      </w:r>
      <w:r>
        <w:rPr>
          <w:rFonts w:ascii="Arial" w:hAnsi="Arial" w:cs="Arial"/>
        </w:rPr>
        <w:t>:</w:t>
      </w:r>
    </w:p>
    <w:p w:rsidR="00175797" w:rsidRDefault="00175797" w:rsidP="00175797">
      <w:pPr>
        <w:pStyle w:val="fcase1ertab"/>
        <w:tabs>
          <w:tab w:val="clear" w:pos="426"/>
          <w:tab w:val="left" w:pos="0"/>
          <w:tab w:val="left" w:pos="851"/>
        </w:tabs>
        <w:ind w:left="0" w:firstLine="0"/>
        <w:rPr>
          <w:rFonts w:ascii="Arial" w:hAnsi="Arial" w:cs="Arial"/>
        </w:rPr>
      </w:pPr>
    </w:p>
    <w:p w:rsidR="00175797" w:rsidRPr="007979D4" w:rsidRDefault="00F2548A" w:rsidP="00175797">
      <w:pPr>
        <w:pStyle w:val="fcase1ertab"/>
        <w:tabs>
          <w:tab w:val="clear" w:pos="426"/>
          <w:tab w:val="left" w:pos="284"/>
          <w:tab w:val="left" w:pos="851"/>
        </w:tabs>
        <w:ind w:left="284" w:firstLine="0"/>
        <w:rPr>
          <w:rFonts w:ascii="Arial" w:hAnsi="Arial" w:cs="Arial"/>
          <w:b/>
        </w:rPr>
      </w:pPr>
      <w:r>
        <w:rPr>
          <w:rFonts w:ascii="Arial" w:hAnsi="Arial" w:cs="Arial"/>
          <w:b/>
        </w:rPr>
        <w:t>F</w:t>
      </w:r>
      <w:r w:rsidRPr="00F2548A">
        <w:rPr>
          <w:rFonts w:ascii="Arial" w:hAnsi="Arial" w:cs="Arial"/>
          <w:b/>
        </w:rPr>
        <w:t xml:space="preserve">ourniture </w:t>
      </w:r>
      <w:r w:rsidR="00D0042B" w:rsidRPr="00D0042B">
        <w:rPr>
          <w:rFonts w:ascii="Arial" w:hAnsi="Arial" w:cs="Arial"/>
          <w:b/>
        </w:rPr>
        <w:t xml:space="preserve">de </w:t>
      </w:r>
      <w:r w:rsidR="00897F98">
        <w:rPr>
          <w:rFonts w:ascii="Arial" w:hAnsi="Arial" w:cs="Arial"/>
          <w:b/>
        </w:rPr>
        <w:t>papeterie et d’articles de bureau</w:t>
      </w:r>
      <w:r w:rsidR="00D0042B" w:rsidRPr="00D0042B">
        <w:rPr>
          <w:rFonts w:ascii="Arial" w:hAnsi="Arial" w:cs="Arial"/>
          <w:b/>
        </w:rPr>
        <w:t>, pour les Etablissements de Santé et Médico-sociaux adhérents au Groupement d</w:t>
      </w:r>
      <w:r w:rsidR="00897F98">
        <w:rPr>
          <w:rFonts w:ascii="Arial" w:hAnsi="Arial" w:cs="Arial"/>
          <w:b/>
        </w:rPr>
        <w:t>e Commandes Hôtelier 04/05 – BUR</w:t>
      </w:r>
      <w:r w:rsidR="00F774FF">
        <w:rPr>
          <w:rFonts w:ascii="Arial" w:hAnsi="Arial" w:cs="Arial"/>
          <w:b/>
        </w:rPr>
        <w:t>2</w:t>
      </w:r>
      <w:r w:rsidR="00E137EA">
        <w:rPr>
          <w:rFonts w:ascii="Arial" w:hAnsi="Arial" w:cs="Arial"/>
          <w:b/>
        </w:rPr>
        <w:t>6</w:t>
      </w:r>
      <w:r w:rsidR="00D0042B" w:rsidRPr="00D0042B">
        <w:rPr>
          <w:rFonts w:ascii="Arial" w:hAnsi="Arial" w:cs="Arial"/>
          <w:b/>
        </w:rPr>
        <w:t>.</w:t>
      </w:r>
    </w:p>
    <w:p w:rsidR="00175797" w:rsidRDefault="00175797" w:rsidP="00175797">
      <w:pPr>
        <w:pStyle w:val="fcase1ertab"/>
        <w:tabs>
          <w:tab w:val="clear" w:pos="426"/>
          <w:tab w:val="left" w:pos="284"/>
          <w:tab w:val="left" w:pos="851"/>
        </w:tabs>
        <w:ind w:left="284" w:firstLine="0"/>
        <w:rPr>
          <w:rFonts w:ascii="Arial" w:hAnsi="Arial" w:cs="Arial"/>
        </w:rPr>
      </w:pPr>
    </w:p>
    <w:p w:rsidR="00DB498A" w:rsidRDefault="00DB498A" w:rsidP="00175797">
      <w:pPr>
        <w:pStyle w:val="fcase1ertab"/>
        <w:tabs>
          <w:tab w:val="clear" w:pos="426"/>
          <w:tab w:val="left" w:pos="284"/>
          <w:tab w:val="left" w:pos="851"/>
        </w:tabs>
        <w:ind w:left="284" w:firstLine="0"/>
        <w:rPr>
          <w:rFonts w:ascii="Arial" w:hAnsi="Arial" w:cs="Arial"/>
        </w:rPr>
      </w:pPr>
    </w:p>
    <w:p w:rsidR="00D0042B" w:rsidRPr="00D0042B" w:rsidRDefault="00D0042B" w:rsidP="00D0042B">
      <w:pPr>
        <w:ind w:left="284"/>
        <w:jc w:val="both"/>
        <w:rPr>
          <w:rFonts w:ascii="Arial" w:hAnsi="Arial" w:cs="Arial"/>
        </w:rPr>
      </w:pPr>
      <w:r w:rsidRPr="00D0042B">
        <w:rPr>
          <w:rFonts w:ascii="Arial" w:hAnsi="Arial" w:cs="Arial"/>
        </w:rPr>
        <w:t>Marché passé en appel d’offres ouvert en application des dispositions relatives aux marchés publics :</w:t>
      </w:r>
    </w:p>
    <w:p w:rsidR="00D0042B" w:rsidRPr="00D0042B" w:rsidRDefault="00D0042B" w:rsidP="00D0042B">
      <w:pPr>
        <w:ind w:left="284"/>
        <w:jc w:val="both"/>
        <w:rPr>
          <w:rFonts w:ascii="Arial" w:hAnsi="Arial" w:cs="Arial"/>
        </w:rPr>
      </w:pPr>
      <w:r w:rsidRPr="00D0042B">
        <w:rPr>
          <w:rFonts w:ascii="Arial" w:hAnsi="Arial" w:cs="Arial"/>
        </w:rPr>
        <w:t>des articles R. 2161-1, R. 2161-2, R. 2161-3, R. 2161-4 et R. 2161-5 du Code de la Commande Publique.</w:t>
      </w:r>
    </w:p>
    <w:p w:rsidR="00D0042B" w:rsidRPr="00D0042B" w:rsidRDefault="00D0042B" w:rsidP="00D0042B">
      <w:pPr>
        <w:ind w:left="284"/>
        <w:jc w:val="both"/>
        <w:rPr>
          <w:rFonts w:ascii="Arial" w:hAnsi="Arial" w:cs="Arial"/>
        </w:rPr>
      </w:pPr>
    </w:p>
    <w:p w:rsidR="00D0042B" w:rsidRPr="00D0042B" w:rsidRDefault="00D0042B" w:rsidP="00D0042B">
      <w:pPr>
        <w:ind w:left="284"/>
        <w:jc w:val="both"/>
        <w:rPr>
          <w:rFonts w:ascii="Arial" w:hAnsi="Arial" w:cs="Arial"/>
        </w:rPr>
      </w:pPr>
      <w:r w:rsidRPr="00D0042B">
        <w:rPr>
          <w:rFonts w:ascii="Arial" w:hAnsi="Arial" w:cs="Arial"/>
        </w:rPr>
        <w:t>Passation d’un accord-cadre de fournitures (article R. 2162-2), exécuté au moyen de bons de commandes (articles R. 2162-13 et R. 2162-14).</w:t>
      </w:r>
    </w:p>
    <w:p w:rsidR="00263E20" w:rsidRPr="008F1CC5" w:rsidRDefault="00263E20" w:rsidP="00160BD4">
      <w:pPr>
        <w:ind w:left="284"/>
        <w:jc w:val="both"/>
        <w:rPr>
          <w:rFonts w:ascii="Arial" w:hAnsi="Arial" w:cs="Arial"/>
        </w:rPr>
      </w:pPr>
    </w:p>
    <w:p w:rsidR="00E722E5" w:rsidRDefault="00E722E5" w:rsidP="00175797">
      <w:pPr>
        <w:tabs>
          <w:tab w:val="left" w:pos="426"/>
          <w:tab w:val="left" w:pos="851"/>
        </w:tabs>
        <w:jc w:val="both"/>
        <w:rPr>
          <w:rFonts w:ascii="Arial" w:hAnsi="Arial" w:cs="Arial"/>
        </w:rPr>
      </w:pPr>
    </w:p>
    <w:p w:rsidR="00175797" w:rsidRDefault="00175797" w:rsidP="00175797">
      <w:pPr>
        <w:tabs>
          <w:tab w:val="left" w:pos="426"/>
          <w:tab w:val="left" w:pos="851"/>
        </w:tabs>
        <w:jc w:val="both"/>
        <w:rPr>
          <w:rFonts w:ascii="Arial" w:hAnsi="Arial" w:cs="Arial"/>
        </w:rPr>
      </w:pPr>
    </w:p>
    <w:p w:rsidR="009B1CD0" w:rsidRDefault="009B1CD0" w:rsidP="00710FD6">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9B1CD0" w:rsidP="00CD46CC">
      <w:pPr>
        <w:numPr>
          <w:ilvl w:val="0"/>
          <w:numId w:val="3"/>
        </w:numPr>
        <w:tabs>
          <w:tab w:val="left" w:pos="426"/>
          <w:tab w:val="left" w:pos="851"/>
        </w:tabs>
        <w:spacing w:before="120"/>
        <w:ind w:left="782" w:hanging="357"/>
        <w:jc w:val="both"/>
        <w:rPr>
          <w:rFonts w:ascii="Arial" w:hAnsi="Arial" w:cs="Arial"/>
        </w:rPr>
      </w:pPr>
    </w:p>
    <w:p w:rsidR="009B1CD0" w:rsidRDefault="006B04FA"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tab/>
        <w:t xml:space="preserve">à l’ensemble du marché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6B04FA" w:rsidRDefault="006B04FA" w:rsidP="009B45B9">
      <w:pPr>
        <w:tabs>
          <w:tab w:val="left" w:pos="426"/>
          <w:tab w:val="left" w:pos="851"/>
        </w:tabs>
        <w:jc w:val="both"/>
        <w:rPr>
          <w:rFonts w:ascii="Arial" w:hAnsi="Arial" w:cs="Arial"/>
        </w:rPr>
      </w:pPr>
    </w:p>
    <w:p w:rsidR="00B87564" w:rsidRDefault="00ED2094"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1B225E">
        <w:fldChar w:fldCharType="separate"/>
      </w:r>
      <w:r>
        <w:fldChar w:fldCharType="end"/>
      </w:r>
      <w:r w:rsidR="009B1CD0">
        <w:rPr>
          <w:rFonts w:ascii="Arial" w:hAnsi="Arial" w:cs="Arial"/>
        </w:rPr>
        <w:tab/>
      </w:r>
      <w:r w:rsidR="00B87564">
        <w:rPr>
          <w:rFonts w:ascii="Arial" w:hAnsi="Arial" w:cs="Arial"/>
        </w:rPr>
        <w:t>au lot n°……. ou aux lots n°……………</w:t>
      </w:r>
      <w:r w:rsidR="00263E20">
        <w:rPr>
          <w:rFonts w:ascii="Arial" w:hAnsi="Arial" w:cs="Arial"/>
        </w:rPr>
        <w:t>………………………………..</w:t>
      </w:r>
      <w:r w:rsidR="00B87564">
        <w:rPr>
          <w:rFonts w:ascii="Arial" w:hAnsi="Arial" w:cs="Arial"/>
        </w:rPr>
        <w:t xml:space="preserve"> du marché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B87564" w:rsidRDefault="00B87564" w:rsidP="009B45B9">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rPr>
        <w:tab/>
        <w:t xml:space="preserve">correspondant, pour les lots n°……., à l’offre variable </w:t>
      </w:r>
      <w:r>
        <w:rPr>
          <w:rFonts w:ascii="Arial" w:hAnsi="Arial" w:cs="Arial"/>
          <w:i/>
          <w:iCs/>
          <w:sz w:val="18"/>
          <w:szCs w:val="18"/>
        </w:rPr>
        <w:t>(en cas d’allotissement)</w:t>
      </w:r>
      <w:r>
        <w:rPr>
          <w:rFonts w:ascii="Arial" w:hAnsi="Arial" w:cs="Arial"/>
        </w:rPr>
        <w:t> ;</w:t>
      </w:r>
    </w:p>
    <w:p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(l’acheteur duplique cette mention tant que de besoin</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1418"/>
        </w:tabs>
        <w:spacing w:after="0"/>
        <w:rPr>
          <w:rFonts w:ascii="Arial" w:hAnsi="Arial" w:cs="Arial"/>
        </w:rPr>
      </w:pPr>
    </w:p>
    <w:p w:rsidR="006B04FA" w:rsidRDefault="006B04FA" w:rsidP="009B45B9">
      <w:pPr>
        <w:pStyle w:val="fcasegauche"/>
        <w:tabs>
          <w:tab w:val="left" w:pos="1418"/>
        </w:tabs>
        <w:spacing w:after="0"/>
        <w:rPr>
          <w:rFonts w:ascii="Arial" w:hAnsi="Arial" w:cs="Arial"/>
        </w:rPr>
      </w:pPr>
    </w:p>
    <w:p w:rsidR="009B1CD0" w:rsidRDefault="009B1CD0" w:rsidP="006C4338">
      <w:pPr>
        <w:pStyle w:val="fcasegauche"/>
        <w:numPr>
          <w:ilvl w:val="0"/>
          <w:numId w:val="3"/>
        </w:numPr>
        <w:tabs>
          <w:tab w:val="left" w:pos="851"/>
        </w:tabs>
        <w:spacing w:before="120" w:after="0"/>
        <w:ind w:left="782" w:hanging="357"/>
        <w:rPr>
          <w:rFonts w:ascii="Arial" w:hAnsi="Arial" w:cs="Arial"/>
          <w:iCs/>
        </w:rPr>
      </w:pPr>
    </w:p>
    <w:p w:rsidR="006B04FA" w:rsidRDefault="00DB3030" w:rsidP="006B04FA">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1B225E">
        <w:fldChar w:fldCharType="separate"/>
      </w:r>
      <w:r>
        <w:fldChar w:fldCharType="end"/>
      </w:r>
      <w:r w:rsidR="009B1CD0">
        <w:rPr>
          <w:rFonts w:ascii="Arial" w:hAnsi="Arial" w:cs="Arial"/>
        </w:rPr>
        <w:tab/>
        <w:t>à l’offre de base</w:t>
      </w:r>
      <w:r w:rsidR="002B7156">
        <w:rPr>
          <w:rFonts w:ascii="Arial" w:hAnsi="Arial" w:cs="Arial"/>
        </w:rPr>
        <w:t xml:space="preserve"> </w:t>
      </w:r>
    </w:p>
    <w:p w:rsidR="00041888" w:rsidRDefault="00041888" w:rsidP="00041888">
      <w:pPr>
        <w:pStyle w:val="fcasegauche"/>
        <w:tabs>
          <w:tab w:val="left" w:pos="851"/>
        </w:tabs>
        <w:spacing w:after="0"/>
        <w:ind w:left="851" w:firstLine="0"/>
        <w:rPr>
          <w:rFonts w:ascii="Arial" w:hAnsi="Arial" w:cs="Arial"/>
        </w:rPr>
      </w:pPr>
    </w:p>
    <w:p w:rsidR="00DB498A" w:rsidRDefault="00DB498A" w:rsidP="005846FB">
      <w:pPr>
        <w:pStyle w:val="fcasegauche"/>
        <w:tabs>
          <w:tab w:val="left" w:pos="851"/>
        </w:tabs>
        <w:spacing w:after="0"/>
        <w:rPr>
          <w:rFonts w:ascii="Arial" w:hAnsi="Arial" w:cs="Arial"/>
        </w:rPr>
      </w:pPr>
    </w:p>
    <w:p w:rsidR="007C4F81" w:rsidRDefault="007C4F81" w:rsidP="007C4F81">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rPr>
        <w:tab/>
        <w:t xml:space="preserve">à la variante </w:t>
      </w:r>
    </w:p>
    <w:p w:rsidR="006B04FA" w:rsidRDefault="006B04FA" w:rsidP="005846FB">
      <w:pPr>
        <w:pStyle w:val="fcasegauche"/>
        <w:tabs>
          <w:tab w:val="left" w:pos="851"/>
        </w:tabs>
        <w:spacing w:after="0"/>
        <w:rPr>
          <w:rFonts w:ascii="Arial" w:hAnsi="Arial" w:cs="Arial"/>
        </w:rPr>
      </w:pPr>
    </w:p>
    <w:p w:rsidR="006B04FA" w:rsidRDefault="006B04FA" w:rsidP="005846FB">
      <w:pPr>
        <w:pStyle w:val="fcasegauche"/>
        <w:tabs>
          <w:tab w:val="left" w:pos="851"/>
        </w:tabs>
        <w:spacing w:after="0"/>
        <w:rPr>
          <w:rFonts w:ascii="Arial" w:hAnsi="Arial" w:cs="Arial"/>
        </w:rPr>
      </w:pPr>
    </w:p>
    <w:p w:rsidR="00160BD4" w:rsidRDefault="00160BD4" w:rsidP="005846FB">
      <w:pPr>
        <w:pStyle w:val="fcasegauche"/>
        <w:tabs>
          <w:tab w:val="left" w:pos="851"/>
        </w:tabs>
        <w:spacing w:after="0"/>
        <w:rPr>
          <w:rFonts w:ascii="Arial" w:hAnsi="Arial" w:cs="Arial"/>
        </w:rPr>
      </w:pPr>
    </w:p>
    <w:p w:rsidR="003E6CEA" w:rsidRDefault="003E6CEA" w:rsidP="005846FB">
      <w:pPr>
        <w:pStyle w:val="fcasegauche"/>
        <w:tabs>
          <w:tab w:val="left" w:pos="851"/>
        </w:tabs>
        <w:spacing w:after="0"/>
        <w:rPr>
          <w:rFonts w:ascii="Arial" w:hAnsi="Arial" w:cs="Arial"/>
        </w:rPr>
      </w:pPr>
    </w:p>
    <w:p w:rsidR="00600B5F" w:rsidRDefault="00600B5F"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Après avoir pris connaissance des pièces constitutives du marché ou de l’accord-cadre suivantes,</w:t>
      </w:r>
    </w:p>
    <w:p w:rsidR="009B1CD0" w:rsidRDefault="00175797"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B225E">
        <w:fldChar w:fldCharType="separate"/>
      </w:r>
      <w:r>
        <w:fldChar w:fldCharType="end"/>
      </w:r>
      <w:r w:rsidR="009B1CD0" w:rsidRPr="000C550C">
        <w:rPr>
          <w:rFonts w:ascii="Arial" w:hAnsi="Arial" w:cs="Arial"/>
        </w:rPr>
        <w:t xml:space="preserve"> CC</w:t>
      </w:r>
      <w:r w:rsidR="00ED2094">
        <w:rPr>
          <w:rFonts w:ascii="Arial" w:hAnsi="Arial" w:cs="Arial"/>
        </w:rPr>
        <w:t>P</w:t>
      </w:r>
      <w:r w:rsidR="009B1CD0" w:rsidRPr="000C550C">
        <w:rPr>
          <w:rFonts w:ascii="Arial" w:hAnsi="Arial" w:cs="Arial"/>
        </w:rPr>
        <w:t xml:space="preserve"> </w:t>
      </w:r>
      <w:r>
        <w:rPr>
          <w:rFonts w:ascii="Arial" w:hAnsi="Arial" w:cs="Arial"/>
        </w:rPr>
        <w:t xml:space="preserve">N° </w:t>
      </w:r>
      <w:r w:rsidR="0016085D">
        <w:rPr>
          <w:rFonts w:ascii="Arial" w:hAnsi="Arial" w:cs="Arial"/>
        </w:rPr>
        <w:t>001-2026</w:t>
      </w:r>
      <w:r>
        <w:rPr>
          <w:rFonts w:ascii="Arial" w:hAnsi="Arial" w:cs="Arial"/>
        </w:rPr>
        <w:t xml:space="preserve"> </w:t>
      </w:r>
      <w:r w:rsidR="000C550C" w:rsidRPr="000C550C">
        <w:rPr>
          <w:rFonts w:ascii="Arial" w:hAnsi="Arial" w:cs="Arial"/>
        </w:rPr>
        <w:t xml:space="preserve">du </w:t>
      </w:r>
      <w:r w:rsidR="0016085D">
        <w:rPr>
          <w:rFonts w:ascii="Arial" w:hAnsi="Arial" w:cs="Arial"/>
        </w:rPr>
        <w:t>26/06/2026</w:t>
      </w:r>
    </w:p>
    <w:p w:rsidR="009B1CD0" w:rsidRPr="000C550C" w:rsidRDefault="00175797"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1B225E">
        <w:fldChar w:fldCharType="separate"/>
      </w:r>
      <w:r>
        <w:fldChar w:fldCharType="end"/>
      </w:r>
      <w:r w:rsidR="009B1CD0" w:rsidRPr="000C550C">
        <w:rPr>
          <w:rFonts w:ascii="Arial" w:hAnsi="Arial" w:cs="Arial"/>
        </w:rPr>
        <w:t xml:space="preserve"> CCAG :</w:t>
      </w:r>
      <w:r w:rsidR="000C550C" w:rsidRPr="000C550C">
        <w:rPr>
          <w:rFonts w:ascii="Arial" w:hAnsi="Arial" w:cs="Arial"/>
        </w:rPr>
        <w:t xml:space="preserve"> Fournitures </w:t>
      </w:r>
      <w:r w:rsidR="000C550C">
        <w:rPr>
          <w:rFonts w:ascii="Arial" w:hAnsi="Arial" w:cs="Arial"/>
        </w:rPr>
        <w:t>C</w:t>
      </w:r>
      <w:r w:rsidR="000C550C" w:rsidRPr="000C550C">
        <w:rPr>
          <w:rFonts w:ascii="Arial" w:hAnsi="Arial" w:cs="Arial"/>
        </w:rPr>
        <w:t>ourantes et de Services</w:t>
      </w:r>
      <w:r w:rsidR="000C550C">
        <w:rPr>
          <w:rFonts w:ascii="Arial" w:hAnsi="Arial" w:cs="Arial"/>
        </w:rPr>
        <w:t xml:space="preserve"> (FCS)</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rPr>
          <w:rFonts w:ascii="Arial" w:hAnsi="Arial" w:cs="Arial"/>
        </w:rPr>
        <w:t xml:space="preserve"> Autres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rPr>
          <w:rFonts w:ascii="Arial" w:hAnsi="Arial" w:cs="Arial"/>
        </w:rPr>
        <w:t xml:space="preserve"> Le 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600B5F" w:rsidRDefault="00600B5F" w:rsidP="009B45B9">
      <w:pPr>
        <w:tabs>
          <w:tab w:val="left" w:pos="851"/>
        </w:tabs>
        <w:jc w:val="both"/>
        <w:rPr>
          <w:rFonts w:ascii="Arial" w:hAnsi="Arial" w:cs="Arial"/>
        </w:rPr>
      </w:pPr>
    </w:p>
    <w:p w:rsidR="00ED2094" w:rsidRDefault="00ED2094" w:rsidP="009B45B9">
      <w:pPr>
        <w:tabs>
          <w:tab w:val="left" w:pos="851"/>
        </w:tabs>
        <w:jc w:val="both"/>
        <w:rPr>
          <w:rFonts w:ascii="Arial" w:hAnsi="Arial" w:cs="Arial"/>
        </w:rPr>
      </w:pPr>
    </w:p>
    <w:p w:rsidR="001237D2" w:rsidRDefault="001237D2"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rPr>
          <w:rFonts w:ascii="Arial" w:hAnsi="Arial" w:cs="Arial"/>
        </w:rPr>
        <w:t xml:space="preserve"> L’ensemble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463293"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rPr>
          <w:rFonts w:ascii="Arial" w:hAnsi="Arial" w:cs="Arial"/>
        </w:rPr>
        <w:t xml:space="preserve"> aux prix indiqués ci-dessous </w:t>
      </w:r>
      <w:r w:rsidR="00552A4C">
        <w:rPr>
          <w:rFonts w:ascii="Arial" w:hAnsi="Arial" w:cs="Arial"/>
        </w:rPr>
        <w:t xml:space="preserve"> </w:t>
      </w:r>
      <w:r w:rsidR="009B1CD0">
        <w:rPr>
          <w:rFonts w:ascii="Arial" w:hAnsi="Arial" w:cs="Arial"/>
        </w:rPr>
        <w:t>;</w:t>
      </w:r>
    </w:p>
    <w:p w:rsidR="009B1CD0" w:rsidRDefault="00463293"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t xml:space="preserve"> Taux de la TVA : </w:t>
      </w:r>
    </w:p>
    <w:p w:rsidR="009B1CD0" w:rsidRDefault="00463293"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9B1CD0" w:rsidRDefault="009B1CD0" w:rsidP="009B45B9">
      <w:pPr>
        <w:pStyle w:val="fcase1ertab"/>
        <w:tabs>
          <w:tab w:val="left" w:pos="851"/>
        </w:tabs>
        <w:spacing w:before="120"/>
        <w:ind w:left="0" w:firstLine="0"/>
      </w:pPr>
      <w:r>
        <w:rPr>
          <w:rFonts w:ascii="Arial" w:hAnsi="Arial" w:cs="Arial"/>
        </w:rPr>
        <w:t>Montant hors taxes arrêté en lettres à : ………………………………………………………...................................</w:t>
      </w:r>
    </w:p>
    <w:p w:rsidR="009B1CD0" w:rsidRDefault="00463293"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sidR="009B1CD0">
        <w:t xml:space="preserve"> Montant TTC</w:t>
      </w:r>
      <w:r w:rsidR="009B1CD0">
        <w:rPr>
          <w:rStyle w:val="Caractresdenotedebasdepage"/>
        </w:rPr>
        <w:footnoteReference w:customMarkFollows="1" w:id="2"/>
        <w:t>4 </w:t>
      </w:r>
      <w:r w:rsidR="009B1CD0">
        <w:t>:</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lettres à : ………………………………………………………………………………………..</w:t>
      </w:r>
    </w:p>
    <w:p w:rsidR="006B04FA" w:rsidRDefault="006B04FA" w:rsidP="006B04FA">
      <w:pPr>
        <w:pStyle w:val="fcase1ertab"/>
        <w:tabs>
          <w:tab w:val="left" w:pos="851"/>
        </w:tabs>
        <w:ind w:left="0" w:firstLine="0"/>
        <w:rPr>
          <w:rFonts w:ascii="Arial" w:hAnsi="Arial" w:cs="Arial"/>
          <w:u w:val="single"/>
        </w:rPr>
      </w:pPr>
    </w:p>
    <w:p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u w:val="single"/>
        </w:rPr>
        <w:t>OU</w:t>
      </w:r>
    </w:p>
    <w:p w:rsidR="006B04FA" w:rsidRDefault="006B04FA" w:rsidP="006B04FA">
      <w:pPr>
        <w:pStyle w:val="fcase1ertab"/>
        <w:tabs>
          <w:tab w:val="left" w:pos="851"/>
        </w:tabs>
        <w:ind w:left="0" w:firstLine="0"/>
      </w:pPr>
    </w:p>
    <w:p w:rsidR="009B1CD0" w:rsidRDefault="00463293" w:rsidP="009B45B9">
      <w:pPr>
        <w:pStyle w:val="fcase1ertab"/>
        <w:tabs>
          <w:tab w:val="clear" w:pos="426"/>
          <w:tab w:val="left" w:pos="851"/>
        </w:tabs>
        <w:spacing w:before="120"/>
        <w:ind w:firstLine="142"/>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rsidR="001B225E">
        <w:fldChar w:fldCharType="separate"/>
      </w:r>
      <w:r>
        <w:fldChar w:fldCharType="end"/>
      </w:r>
      <w:r w:rsidR="00DE4BBE">
        <w:rPr>
          <w:rFonts w:ascii="Arial" w:hAnsi="Arial" w:cs="Arial"/>
        </w:rPr>
        <w:t xml:space="preserve"> aux prix indiqués dans </w:t>
      </w:r>
      <w:r w:rsidR="00F35FA2">
        <w:rPr>
          <w:rFonts w:ascii="Arial" w:hAnsi="Arial" w:cs="Arial"/>
        </w:rPr>
        <w:t>la</w:t>
      </w:r>
      <w:r w:rsidR="001237D2">
        <w:rPr>
          <w:rFonts w:ascii="Arial" w:hAnsi="Arial" w:cs="Arial"/>
        </w:rPr>
        <w:t xml:space="preserve"> (ou les)</w:t>
      </w:r>
      <w:r w:rsidR="00F35FA2">
        <w:rPr>
          <w:rFonts w:ascii="Arial" w:hAnsi="Arial" w:cs="Arial"/>
        </w:rPr>
        <w:t xml:space="preserve"> proposition</w:t>
      </w:r>
      <w:r w:rsidR="001237D2">
        <w:rPr>
          <w:rFonts w:ascii="Arial" w:hAnsi="Arial" w:cs="Arial"/>
        </w:rPr>
        <w:t>(s)</w:t>
      </w:r>
      <w:r w:rsidR="00F35FA2">
        <w:rPr>
          <w:rFonts w:ascii="Arial" w:hAnsi="Arial" w:cs="Arial"/>
        </w:rPr>
        <w:t xml:space="preserve"> financière</w:t>
      </w:r>
      <w:r w:rsidR="001237D2">
        <w:rPr>
          <w:rFonts w:ascii="Arial" w:hAnsi="Arial" w:cs="Arial"/>
        </w:rPr>
        <w:t>(s)</w:t>
      </w:r>
      <w:r w:rsidR="00F35FA2">
        <w:rPr>
          <w:rFonts w:ascii="Arial" w:hAnsi="Arial" w:cs="Arial"/>
        </w:rPr>
        <w:t xml:space="preserve"> jointe</w:t>
      </w:r>
      <w:r w:rsidR="001237D2">
        <w:rPr>
          <w:rFonts w:ascii="Arial" w:hAnsi="Arial" w:cs="Arial"/>
        </w:rPr>
        <w:t>(s)</w:t>
      </w:r>
      <w:r w:rsidR="00F35FA2">
        <w:rPr>
          <w:rFonts w:ascii="Arial" w:hAnsi="Arial" w:cs="Arial"/>
        </w:rPr>
        <w:t xml:space="preserve"> en annexe</w:t>
      </w:r>
      <w:r w:rsidR="009B1CD0">
        <w:rPr>
          <w:rFonts w:ascii="Arial" w:hAnsi="Arial" w:cs="Arial"/>
        </w:rPr>
        <w:t>.</w:t>
      </w:r>
    </w:p>
    <w:p w:rsidR="009B1CD0" w:rsidRDefault="009B1CD0" w:rsidP="009B45B9">
      <w:pPr>
        <w:pStyle w:val="fcasegauche"/>
        <w:tabs>
          <w:tab w:val="left" w:pos="851"/>
        </w:tabs>
        <w:spacing w:after="0"/>
        <w:ind w:left="0" w:firstLine="0"/>
        <w:rPr>
          <w:rFonts w:ascii="Arial" w:hAnsi="Arial" w:cs="Arial"/>
        </w:rPr>
      </w:pPr>
    </w:p>
    <w:p w:rsidR="00ED2094" w:rsidRDefault="00ED2094"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iCs/>
        </w:rPr>
        <w:t xml:space="preserve"> </w:t>
      </w:r>
      <w:r>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030B53">
            <w:pPr>
              <w:pStyle w:val="Titre5"/>
              <w:ind w:left="0"/>
              <w:jc w:val="center"/>
              <w:rPr>
                <w:b/>
                <w:i w:val="0"/>
                <w:sz w:val="20"/>
              </w:rPr>
            </w:pPr>
            <w:r>
              <w:rPr>
                <w:b/>
                <w:i w:val="0"/>
                <w:sz w:val="20"/>
              </w:rPr>
              <w:t>Prestations exécutées par les membres</w:t>
            </w:r>
          </w:p>
          <w:p w:rsidR="009B1CD0" w:rsidRDefault="009B1CD0" w:rsidP="00030B53">
            <w:pPr>
              <w:pStyle w:val="Titre5"/>
              <w:ind w:left="0"/>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147045">
      <w:pPr>
        <w:pStyle w:val="fcasegauche"/>
        <w:spacing w:after="0"/>
        <w:ind w:firstLine="0"/>
        <w:jc w:val="left"/>
        <w:rPr>
          <w:rFonts w:ascii="Arial" w:hAnsi="Arial" w:cs="Arial"/>
        </w:rPr>
      </w:pPr>
    </w:p>
    <w:p w:rsidR="009514A8" w:rsidRDefault="009514A8" w:rsidP="005846FB">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757709" w:rsidRDefault="00757709"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 xml:space="preserve">décret n° </w:t>
      </w:r>
      <w:r w:rsidR="00E7477D" w:rsidRPr="00E7477D">
        <w:rPr>
          <w:rFonts w:ascii="Arial" w:hAnsi="Arial" w:cs="Arial"/>
          <w:i/>
          <w:sz w:val="18"/>
          <w:szCs w:val="18"/>
        </w:rPr>
        <w:t>2016-360 du 25 mars 2016 modifié</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1B225E">
        <w:fldChar w:fldCharType="separate"/>
      </w:r>
      <w:r w:rsidR="007D7A65">
        <w:fldChar w:fldCharType="end"/>
      </w:r>
      <w:r>
        <w:tab/>
        <w:t>NON</w:t>
      </w:r>
      <w:r>
        <w:tab/>
      </w:r>
      <w:r>
        <w:tab/>
      </w:r>
      <w:r>
        <w:tab/>
      </w:r>
      <w:r w:rsidR="001130B6">
        <w:fldChar w:fldCharType="begin">
          <w:ffData>
            <w:name w:val=""/>
            <w:enabled/>
            <w:calcOnExit w:val="0"/>
            <w:checkBox>
              <w:size w:val="20"/>
              <w:default w:val="0"/>
            </w:checkBox>
          </w:ffData>
        </w:fldChar>
      </w:r>
      <w:r w:rsidR="001130B6">
        <w:instrText xml:space="preserve"> FORMCHECKBOX </w:instrText>
      </w:r>
      <w:r w:rsidR="001B225E">
        <w:fldChar w:fldCharType="separate"/>
      </w:r>
      <w:r w:rsidR="001130B6">
        <w:fldChar w:fldCharType="end"/>
      </w:r>
      <w:r>
        <w:tab/>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rsidR="009B1CD0" w:rsidRDefault="009B1CD0" w:rsidP="009B45B9">
      <w:pPr>
        <w:tabs>
          <w:tab w:val="left" w:pos="576"/>
          <w:tab w:val="left" w:pos="851"/>
        </w:tabs>
        <w:jc w:val="both"/>
        <w:rPr>
          <w:rFonts w:ascii="Arial" w:hAnsi="Arial" w:cs="Arial"/>
        </w:rPr>
      </w:pPr>
    </w:p>
    <w:p w:rsidR="00757709" w:rsidRDefault="00757709" w:rsidP="009B45B9">
      <w:pPr>
        <w:tabs>
          <w:tab w:val="left" w:pos="576"/>
          <w:tab w:val="left" w:pos="851"/>
        </w:tabs>
        <w:jc w:val="both"/>
        <w:rPr>
          <w:rFonts w:ascii="Arial" w:hAnsi="Arial" w:cs="Arial"/>
        </w:rPr>
      </w:pPr>
      <w:r>
        <w:rPr>
          <w:rFonts w:ascii="Arial" w:hAnsi="Arial" w:cs="Arial"/>
        </w:rPr>
        <w:t>La durée d’exécution du ma</w:t>
      </w:r>
      <w:r w:rsidR="007C4F81">
        <w:rPr>
          <w:rFonts w:ascii="Arial" w:hAnsi="Arial" w:cs="Arial"/>
        </w:rPr>
        <w:t xml:space="preserve">rché ou de l’accord-cadre est </w:t>
      </w:r>
      <w:r w:rsidR="00160BD4">
        <w:rPr>
          <w:rFonts w:ascii="Arial" w:hAnsi="Arial" w:cs="Arial"/>
          <w:b/>
        </w:rPr>
        <w:t>12</w:t>
      </w:r>
      <w:r w:rsidR="001237D2" w:rsidRPr="001237D2">
        <w:rPr>
          <w:rFonts w:ascii="Arial" w:hAnsi="Arial" w:cs="Arial"/>
          <w:b/>
        </w:rPr>
        <w:t xml:space="preserve"> mois à compter </w:t>
      </w:r>
      <w:r w:rsidR="00600B5F">
        <w:rPr>
          <w:rFonts w:ascii="Arial" w:hAnsi="Arial" w:cs="Arial"/>
          <w:b/>
        </w:rPr>
        <w:t>de :</w:t>
      </w:r>
    </w:p>
    <w:p w:rsidR="00757709" w:rsidRDefault="00757709" w:rsidP="009B45B9">
      <w:pPr>
        <w:tabs>
          <w:tab w:val="left" w:pos="576"/>
          <w:tab w:val="left" w:pos="851"/>
        </w:tabs>
        <w:jc w:val="both"/>
        <w:rPr>
          <w:rFonts w:ascii="Arial" w:hAnsi="Arial" w:cs="Arial"/>
        </w:rPr>
      </w:pPr>
    </w:p>
    <w:p w:rsidR="008F1CC5" w:rsidRDefault="008F1CC5" w:rsidP="00826E78">
      <w:pPr>
        <w:tabs>
          <w:tab w:val="left" w:pos="851"/>
        </w:tabs>
        <w:ind w:left="567"/>
        <w:jc w:val="both"/>
        <w:rPr>
          <w:rFonts w:ascii="Arial" w:hAnsi="Arial" w:cs="Arial"/>
        </w:rPr>
      </w:pPr>
      <w:r>
        <w:tab/>
      </w:r>
      <w:r w:rsidR="00600B5F">
        <w:fldChar w:fldCharType="begin">
          <w:ffData>
            <w:name w:val=""/>
            <w:enabled/>
            <w:calcOnExit w:val="0"/>
            <w:checkBox>
              <w:size w:val="20"/>
              <w:default w:val="1"/>
            </w:checkBox>
          </w:ffData>
        </w:fldChar>
      </w:r>
      <w:r w:rsidR="00600B5F">
        <w:instrText xml:space="preserve"> FORMCHECKBOX </w:instrText>
      </w:r>
      <w:r w:rsidR="001B225E">
        <w:fldChar w:fldCharType="separate"/>
      </w:r>
      <w:r w:rsidR="00600B5F">
        <w:fldChar w:fldCharType="end"/>
      </w:r>
      <w:r>
        <w:rPr>
          <w:rFonts w:ascii="Arial" w:hAnsi="Arial" w:cs="Arial"/>
        </w:rPr>
        <w:tab/>
        <w:t>la date de notification du marché ou de l’accord-cadre ;</w:t>
      </w:r>
    </w:p>
    <w:p w:rsidR="00757709" w:rsidRPr="00757709" w:rsidRDefault="00757709" w:rsidP="00826E78">
      <w:pPr>
        <w:tabs>
          <w:tab w:val="left" w:pos="851"/>
        </w:tabs>
        <w:ind w:left="567"/>
        <w:jc w:val="both"/>
        <w:rPr>
          <w:sz w:val="12"/>
          <w:szCs w:val="12"/>
        </w:rPr>
      </w:pPr>
    </w:p>
    <w:p w:rsidR="008F1CC5" w:rsidRDefault="008F1CC5" w:rsidP="00826E78">
      <w:pPr>
        <w:tabs>
          <w:tab w:val="left" w:pos="851"/>
        </w:tabs>
        <w:ind w:left="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rPr>
        <w:tab/>
        <w:t>la date de notification de l’ordre de service ;</w:t>
      </w:r>
    </w:p>
    <w:p w:rsidR="00757709" w:rsidRPr="00757709" w:rsidRDefault="00757709" w:rsidP="00826E78">
      <w:pPr>
        <w:tabs>
          <w:tab w:val="left" w:pos="851"/>
        </w:tabs>
        <w:ind w:left="567"/>
        <w:jc w:val="both"/>
        <w:rPr>
          <w:sz w:val="12"/>
          <w:szCs w:val="12"/>
        </w:rPr>
      </w:pPr>
    </w:p>
    <w:p w:rsidR="008F1CC5" w:rsidRDefault="008F1CC5" w:rsidP="00826E78">
      <w:pPr>
        <w:tabs>
          <w:tab w:val="left" w:pos="851"/>
        </w:tabs>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rPr>
        <w:tab/>
        <w:t xml:space="preserve">la date de début d’exécution prévue à </w:t>
      </w:r>
      <w:r w:rsidRPr="004D271B">
        <w:rPr>
          <w:rFonts w:ascii="Arial" w:hAnsi="Arial" w:cs="Arial"/>
        </w:rPr>
        <w:t>l’article</w:t>
      </w:r>
    </w:p>
    <w:p w:rsidR="008F1CC5" w:rsidRDefault="008F1CC5" w:rsidP="008F1CC5">
      <w:pPr>
        <w:tabs>
          <w:tab w:val="left" w:pos="426"/>
          <w:tab w:val="left" w:pos="851"/>
        </w:tabs>
        <w:jc w:val="both"/>
        <w:rPr>
          <w:rFonts w:ascii="Arial" w:hAnsi="Arial" w:cs="Arial"/>
          <w:b/>
        </w:rPr>
      </w:pPr>
    </w:p>
    <w:p w:rsidR="008F1CC5" w:rsidRDefault="008F1CC5" w:rsidP="008F1CC5">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F9229A">
        <w:fldChar w:fldCharType="begin">
          <w:ffData>
            <w:name w:val=""/>
            <w:enabled/>
            <w:calcOnExit w:val="0"/>
            <w:checkBox>
              <w:size w:val="20"/>
              <w:default w:val="0"/>
            </w:checkBox>
          </w:ffData>
        </w:fldChar>
      </w:r>
      <w:r w:rsidR="00F9229A">
        <w:instrText xml:space="preserve"> FORMCHECKBOX </w:instrText>
      </w:r>
      <w:r w:rsidR="001B225E">
        <w:fldChar w:fldCharType="separate"/>
      </w:r>
      <w:r w:rsidR="00F9229A">
        <w:fldChar w:fldCharType="end"/>
      </w:r>
      <w:r>
        <w:tab/>
        <w:t>NON</w:t>
      </w:r>
      <w:r>
        <w:tab/>
      </w:r>
      <w:r>
        <w:tab/>
      </w:r>
      <w:r>
        <w:tab/>
      </w:r>
      <w:r w:rsidR="00F9229A">
        <w:fldChar w:fldCharType="begin">
          <w:ffData>
            <w:name w:val=""/>
            <w:enabled/>
            <w:calcOnExit w:val="0"/>
            <w:checkBox>
              <w:size w:val="20"/>
              <w:default w:val="1"/>
            </w:checkBox>
          </w:ffData>
        </w:fldChar>
      </w:r>
      <w:r w:rsidR="00F9229A">
        <w:instrText xml:space="preserve"> FORMCHECKBOX </w:instrText>
      </w:r>
      <w:r w:rsidR="001B225E">
        <w:fldChar w:fldCharType="separate"/>
      </w:r>
      <w:r w:rsidR="00F9229A">
        <w:fldChar w:fldCharType="end"/>
      </w:r>
      <w:r>
        <w:tab/>
        <w:t>OUI</w:t>
      </w:r>
    </w:p>
    <w:p w:rsidR="00C21F24" w:rsidRPr="00C21F24" w:rsidRDefault="00C21F24" w:rsidP="008F1CC5">
      <w:pPr>
        <w:tabs>
          <w:tab w:val="left" w:pos="426"/>
          <w:tab w:val="left" w:pos="851"/>
        </w:tabs>
        <w:jc w:val="both"/>
        <w:rPr>
          <w:rFonts w:ascii="Arial" w:hAnsi="Arial" w:cs="Arial"/>
          <w:sz w:val="16"/>
          <w:szCs w:val="16"/>
        </w:rPr>
      </w:pPr>
    </w:p>
    <w:p w:rsidR="008F1CC5" w:rsidRDefault="008F1CC5" w:rsidP="008F1CC5">
      <w:pPr>
        <w:tabs>
          <w:tab w:val="left" w:pos="426"/>
          <w:tab w:val="left" w:pos="851"/>
        </w:tabs>
        <w:jc w:val="both"/>
        <w:rPr>
          <w:rFonts w:ascii="Arial" w:hAnsi="Arial" w:cs="Arial"/>
        </w:rPr>
      </w:pPr>
      <w:r>
        <w:rPr>
          <w:rFonts w:ascii="Arial" w:hAnsi="Arial" w:cs="Arial"/>
        </w:rPr>
        <w:t>Si oui, préciser :</w:t>
      </w:r>
    </w:p>
    <w:p w:rsidR="008F1CC5" w:rsidRDefault="008F1CC5" w:rsidP="008F1CC5">
      <w:pPr>
        <w:numPr>
          <w:ilvl w:val="0"/>
          <w:numId w:val="2"/>
        </w:numPr>
        <w:ind w:left="924" w:hanging="357"/>
        <w:jc w:val="both"/>
        <w:rPr>
          <w:rFonts w:ascii="Arial" w:hAnsi="Arial" w:cs="Arial"/>
        </w:rPr>
      </w:pPr>
      <w:r>
        <w:rPr>
          <w:rFonts w:ascii="Arial" w:hAnsi="Arial" w:cs="Arial"/>
        </w:rPr>
        <w:t xml:space="preserve">Nombre des reconductions possibles : </w:t>
      </w:r>
      <w:r w:rsidR="00160BD4">
        <w:rPr>
          <w:rFonts w:ascii="Arial" w:hAnsi="Arial" w:cs="Arial"/>
        </w:rPr>
        <w:t>3</w:t>
      </w:r>
    </w:p>
    <w:p w:rsidR="009B1CD0" w:rsidRDefault="009B1CD0" w:rsidP="00147045">
      <w:pPr>
        <w:numPr>
          <w:ilvl w:val="0"/>
          <w:numId w:val="2"/>
        </w:numPr>
        <w:ind w:left="924" w:hanging="357"/>
        <w:jc w:val="both"/>
        <w:rPr>
          <w:rFonts w:ascii="Arial" w:hAnsi="Arial" w:cs="Arial"/>
          <w:b/>
        </w:rPr>
      </w:pPr>
      <w:r>
        <w:rPr>
          <w:rFonts w:ascii="Arial" w:hAnsi="Arial" w:cs="Arial"/>
        </w:rPr>
        <w:lastRenderedPageBreak/>
        <w:t xml:space="preserve">Durée des reconductions : </w:t>
      </w:r>
      <w:r w:rsidR="006050B3">
        <w:rPr>
          <w:rFonts w:ascii="Arial" w:hAnsi="Arial" w:cs="Arial"/>
        </w:rPr>
        <w:t>12 mois</w:t>
      </w:r>
    </w:p>
    <w:p w:rsidR="009B1CD0" w:rsidRDefault="009B1CD0" w:rsidP="009B45B9">
      <w:pPr>
        <w:tabs>
          <w:tab w:val="left" w:pos="426"/>
          <w:tab w:val="left" w:pos="851"/>
        </w:tabs>
        <w:jc w:val="both"/>
        <w:rPr>
          <w:rFonts w:ascii="Arial" w:hAnsi="Arial" w:cs="Arial"/>
          <w:b/>
        </w:rPr>
      </w:pPr>
    </w:p>
    <w:p w:rsidR="00E563A5" w:rsidRDefault="00E563A5" w:rsidP="009B45B9">
      <w:pPr>
        <w:tabs>
          <w:tab w:val="left" w:pos="426"/>
          <w:tab w:val="left" w:pos="851"/>
        </w:tabs>
        <w:jc w:val="both"/>
        <w:rPr>
          <w:rFonts w:ascii="Arial" w:hAnsi="Arial" w:cs="Arial"/>
          <w:b/>
        </w:rPr>
      </w:pPr>
    </w:p>
    <w:p w:rsidR="008F1CC5" w:rsidRDefault="008F1CC5" w:rsidP="009B45B9">
      <w:pPr>
        <w:tabs>
          <w:tab w:val="left" w:pos="426"/>
          <w:tab w:val="left" w:pos="851"/>
        </w:tabs>
        <w:jc w:val="both"/>
        <w:rPr>
          <w:rFonts w:ascii="Arial" w:hAnsi="Arial" w:cs="Arial"/>
          <w:b/>
        </w:rPr>
      </w:pPr>
    </w:p>
    <w:p w:rsidR="003E6CEA" w:rsidRDefault="003E6CEA" w:rsidP="009B45B9">
      <w:pPr>
        <w:tabs>
          <w:tab w:val="left" w:pos="426"/>
          <w:tab w:val="left" w:pos="851"/>
        </w:tabs>
        <w:jc w:val="both"/>
        <w:rPr>
          <w:rFonts w:ascii="Arial" w:hAnsi="Arial" w:cs="Arial"/>
          <w:b/>
        </w:rPr>
      </w:pPr>
    </w:p>
    <w:p w:rsidR="00897F98" w:rsidRDefault="00897F98"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9514A8">
        <w:tc>
          <w:tcPr>
            <w:tcW w:w="10419" w:type="dxa"/>
            <w:shd w:val="clear" w:color="auto" w:fill="66CCFF"/>
          </w:tcPr>
          <w:p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rsidR="009B1CD0" w:rsidRDefault="009B1CD0" w:rsidP="006C4338">
      <w:pPr>
        <w:tabs>
          <w:tab w:val="left" w:pos="851"/>
        </w:tabs>
        <w:jc w:val="both"/>
      </w:pPr>
    </w:p>
    <w:p w:rsidR="00A76ADA" w:rsidRDefault="00A76ADA"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1237D2">
        <w:trPr>
          <w:trHeight w:val="2608"/>
        </w:trPr>
        <w:tc>
          <w:tcPr>
            <w:tcW w:w="4644" w:type="dxa"/>
            <w:tcBorders>
              <w:top w:val="single" w:sz="4" w:space="0" w:color="000000"/>
              <w:left w:val="single" w:sz="4" w:space="0" w:color="000000"/>
              <w:bottom w:val="single" w:sz="4" w:space="0" w:color="auto"/>
            </w:tcBorders>
            <w:shd w:val="clear" w:color="auto" w:fill="auto"/>
          </w:tcPr>
          <w:p w:rsidR="005E478B" w:rsidRDefault="005E478B"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332B12" w:rsidP="00332B12">
      <w:pPr>
        <w:pStyle w:val="fcase1ertab"/>
        <w:tabs>
          <w:tab w:val="left" w:pos="851"/>
        </w:tabs>
        <w:ind w:left="0" w:firstLine="0"/>
        <w:rPr>
          <w:rFonts w:ascii="Arial" w:hAnsi="Arial" w:cs="Arial"/>
          <w:b/>
          <w:sz w:val="22"/>
          <w:szCs w:val="22"/>
        </w:rPr>
      </w:pPr>
    </w:p>
    <w:p w:rsidR="00A76ADA" w:rsidRDefault="00A76ADA"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rsidR="00332B12" w:rsidRDefault="00332B12" w:rsidP="006C4338">
      <w:pPr>
        <w:tabs>
          <w:tab w:val="left" w:pos="851"/>
        </w:tabs>
        <w:jc w:val="both"/>
      </w:pPr>
    </w:p>
    <w:p w:rsidR="009B1CD0" w:rsidRDefault="002904AF" w:rsidP="0099318E">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99318E">
        <w:rPr>
          <w:rFonts w:ascii="Arial" w:hAnsi="Arial" w:cs="Arial"/>
          <w:i/>
          <w:sz w:val="18"/>
          <w:szCs w:val="18"/>
        </w:rPr>
        <w:t>décret n° </w:t>
      </w:r>
      <w:r w:rsidR="00E7477D" w:rsidRPr="00E7477D">
        <w:rPr>
          <w:rFonts w:ascii="Arial" w:hAnsi="Arial" w:cs="Arial"/>
          <w:i/>
          <w:sz w:val="18"/>
          <w:szCs w:val="18"/>
        </w:rPr>
        <w:t>2016-360 du 25 mars 2016 modifié</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332B12" w:rsidRDefault="00332B12" w:rsidP="0061068C">
      <w:pPr>
        <w:tabs>
          <w:tab w:val="left" w:pos="851"/>
        </w:tabs>
        <w:rPr>
          <w:rFonts w:ascii="Arial" w:hAnsi="Arial" w:cs="Arial"/>
        </w:rPr>
      </w:pPr>
    </w:p>
    <w:p w:rsidR="00332B12" w:rsidRDefault="00332B12" w:rsidP="00710FD6">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2904AF">
      <w:pPr>
        <w:tabs>
          <w:tab w:val="left" w:pos="851"/>
        </w:tabs>
        <w:rPr>
          <w:rFonts w:ascii="Arial" w:hAnsi="Arial" w:cs="Arial"/>
          <w:iCs/>
        </w:rPr>
      </w:pPr>
    </w:p>
    <w:p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B225E">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B225E">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8F1CC5" w:rsidRDefault="008F1CC5"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9B1CD0" w:rsidRDefault="009B1CD0" w:rsidP="006C4338">
      <w:pPr>
        <w:tabs>
          <w:tab w:val="left" w:pos="851"/>
        </w:tabs>
        <w:rPr>
          <w:rFonts w:ascii="Arial" w:hAnsi="Arial" w:cs="Arial"/>
        </w:rPr>
      </w:pPr>
    </w:p>
    <w:p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F774FF" w:rsidRDefault="00F774FF" w:rsidP="00F774FF">
      <w:pPr>
        <w:tabs>
          <w:tab w:val="left" w:pos="851"/>
        </w:tabs>
      </w:pPr>
    </w:p>
    <w:p w:rsidR="00F774FF" w:rsidRDefault="00F774FF" w:rsidP="00F774FF">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rsidR="00F774FF" w:rsidRDefault="00F774FF" w:rsidP="00F774FF">
      <w:pPr>
        <w:pStyle w:val="Titre1"/>
        <w:numPr>
          <w:ilvl w:val="0"/>
          <w:numId w:val="0"/>
        </w:numPr>
        <w:tabs>
          <w:tab w:val="left" w:pos="851"/>
        </w:tabs>
        <w:ind w:left="567"/>
        <w:jc w:val="both"/>
        <w:rPr>
          <w:rFonts w:ascii="Arial" w:hAnsi="Arial" w:cs="Arial"/>
        </w:rPr>
      </w:pPr>
    </w:p>
    <w:p w:rsidR="00F774FF" w:rsidRDefault="00F774FF" w:rsidP="00F774FF">
      <w:pPr>
        <w:ind w:left="284"/>
        <w:rPr>
          <w:rFonts w:ascii="Arial" w:hAnsi="Arial" w:cs="Arial"/>
          <w:b/>
        </w:rPr>
      </w:pPr>
      <w:r>
        <w:rPr>
          <w:rFonts w:ascii="Arial" w:hAnsi="Arial" w:cs="Arial"/>
          <w:b/>
        </w:rPr>
        <w:t>Groupement de Commandes Hôtelier des Etablissements de Santé et Médico-sociaux 04/05</w:t>
      </w:r>
    </w:p>
    <w:p w:rsidR="00F774FF" w:rsidRPr="00F40D35" w:rsidRDefault="00F774FF" w:rsidP="00F774FF">
      <w:pPr>
        <w:ind w:left="284"/>
        <w:rPr>
          <w:rFonts w:ascii="Arial" w:hAnsi="Arial" w:cs="Arial"/>
          <w:b/>
        </w:rPr>
      </w:pPr>
      <w:r>
        <w:rPr>
          <w:rFonts w:ascii="Arial" w:hAnsi="Arial" w:cs="Arial"/>
          <w:b/>
        </w:rPr>
        <w:t xml:space="preserve">représenté par le </w:t>
      </w:r>
      <w:r w:rsidRPr="00F40D35">
        <w:rPr>
          <w:rFonts w:ascii="Arial" w:hAnsi="Arial" w:cs="Arial"/>
          <w:b/>
        </w:rPr>
        <w:t>Centre Hospitalier Intercommunal des Alpes du Sud</w:t>
      </w:r>
    </w:p>
    <w:p w:rsidR="00F774FF" w:rsidRPr="00F40D35" w:rsidRDefault="00F774FF" w:rsidP="00F774FF">
      <w:pPr>
        <w:pStyle w:val="Titre1"/>
        <w:tabs>
          <w:tab w:val="clear" w:pos="0"/>
          <w:tab w:val="num" w:pos="284"/>
        </w:tabs>
        <w:ind w:left="284"/>
        <w:jc w:val="both"/>
        <w:rPr>
          <w:rFonts w:ascii="Arial" w:hAnsi="Arial" w:cs="Arial"/>
        </w:rPr>
      </w:pPr>
      <w:r w:rsidRPr="00F40D35">
        <w:rPr>
          <w:rFonts w:ascii="Arial" w:hAnsi="Arial" w:cs="Arial"/>
        </w:rPr>
        <w:t>1, place Auguste Muret</w:t>
      </w:r>
    </w:p>
    <w:p w:rsidR="00F774FF" w:rsidRPr="00F40D35" w:rsidRDefault="00F774FF" w:rsidP="00F774FF">
      <w:pPr>
        <w:pStyle w:val="En-tte"/>
        <w:tabs>
          <w:tab w:val="clear" w:pos="4536"/>
          <w:tab w:val="clear" w:pos="9072"/>
          <w:tab w:val="num" w:pos="284"/>
        </w:tabs>
        <w:ind w:left="284"/>
        <w:jc w:val="both"/>
        <w:rPr>
          <w:rFonts w:ascii="Arial" w:hAnsi="Arial" w:cs="Arial"/>
          <w:b/>
        </w:rPr>
      </w:pPr>
      <w:r w:rsidRPr="00F40D35">
        <w:rPr>
          <w:rFonts w:ascii="Arial" w:hAnsi="Arial" w:cs="Arial"/>
          <w:b/>
        </w:rPr>
        <w:t>B.P. 101</w:t>
      </w:r>
    </w:p>
    <w:p w:rsidR="00F774FF" w:rsidRPr="001237D2" w:rsidRDefault="00F774FF" w:rsidP="00F774FF">
      <w:pPr>
        <w:pStyle w:val="En-tte"/>
        <w:tabs>
          <w:tab w:val="num" w:pos="284"/>
        </w:tabs>
        <w:ind w:left="284"/>
        <w:jc w:val="both"/>
        <w:rPr>
          <w:rFonts w:ascii="Arial" w:hAnsi="Arial" w:cs="Arial"/>
          <w:b/>
        </w:rPr>
      </w:pPr>
      <w:r w:rsidRPr="00F40D35">
        <w:rPr>
          <w:rFonts w:ascii="Arial" w:hAnsi="Arial" w:cs="Arial"/>
          <w:b/>
        </w:rPr>
        <w:t>05007 GAP CEDEX</w:t>
      </w:r>
    </w:p>
    <w:p w:rsidR="00F774FF" w:rsidRDefault="00F774FF" w:rsidP="00F774FF">
      <w:pPr>
        <w:pStyle w:val="En-tte"/>
        <w:tabs>
          <w:tab w:val="clear" w:pos="4536"/>
          <w:tab w:val="clear" w:pos="9072"/>
          <w:tab w:val="left" w:pos="851"/>
        </w:tabs>
        <w:jc w:val="both"/>
        <w:rPr>
          <w:rFonts w:ascii="Arial" w:hAnsi="Arial" w:cs="Arial"/>
        </w:rPr>
      </w:pPr>
    </w:p>
    <w:p w:rsidR="00F774FF" w:rsidRDefault="00F774FF" w:rsidP="00F774FF">
      <w:pPr>
        <w:pStyle w:val="En-tte"/>
        <w:tabs>
          <w:tab w:val="clear" w:pos="4536"/>
          <w:tab w:val="clear" w:pos="9072"/>
          <w:tab w:val="left" w:pos="851"/>
        </w:tabs>
        <w:jc w:val="both"/>
        <w:rPr>
          <w:rFonts w:ascii="Arial" w:hAnsi="Arial" w:cs="Arial"/>
        </w:rPr>
      </w:pPr>
    </w:p>
    <w:p w:rsidR="00F774FF" w:rsidRDefault="00F774FF" w:rsidP="00F774FF">
      <w:pPr>
        <w:pStyle w:val="En-tte"/>
        <w:tabs>
          <w:tab w:val="clear" w:pos="4536"/>
          <w:tab w:val="clear" w:pos="9072"/>
          <w:tab w:val="left" w:pos="851"/>
        </w:tabs>
        <w:jc w:val="both"/>
        <w:rPr>
          <w:rFonts w:ascii="Arial" w:hAnsi="Arial" w:cs="Arial"/>
        </w:rPr>
      </w:pPr>
    </w:p>
    <w:p w:rsidR="00F774FF" w:rsidRDefault="00F774FF" w:rsidP="00F774FF">
      <w:pPr>
        <w:pStyle w:val="En-tte"/>
        <w:tabs>
          <w:tab w:val="clear" w:pos="4536"/>
          <w:tab w:val="clear" w:pos="9072"/>
          <w:tab w:val="left" w:pos="851"/>
        </w:tabs>
        <w:jc w:val="both"/>
        <w:rPr>
          <w:rFonts w:ascii="Arial" w:hAnsi="Arial" w:cs="Arial"/>
        </w:rPr>
      </w:pPr>
    </w:p>
    <w:p w:rsidR="00F774FF" w:rsidRDefault="00F774FF" w:rsidP="00F774FF">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w:t>
      </w:r>
    </w:p>
    <w:p w:rsidR="00BB4BF0" w:rsidRDefault="00BB4BF0" w:rsidP="00F774FF">
      <w:pPr>
        <w:ind w:left="284"/>
        <w:jc w:val="both"/>
        <w:rPr>
          <w:rFonts w:ascii="Arial" w:hAnsi="Arial" w:cs="Arial"/>
          <w:b/>
        </w:rPr>
      </w:pPr>
    </w:p>
    <w:p w:rsidR="00F774FF" w:rsidRDefault="00BB4BF0" w:rsidP="00F774FF">
      <w:pPr>
        <w:ind w:left="284"/>
        <w:jc w:val="both"/>
        <w:rPr>
          <w:rFonts w:ascii="Arial" w:hAnsi="Arial" w:cs="Arial"/>
          <w:b/>
        </w:rPr>
      </w:pPr>
      <w:r>
        <w:rPr>
          <w:rFonts w:ascii="Arial" w:hAnsi="Arial" w:cs="Arial"/>
          <w:b/>
        </w:rPr>
        <w:t>Nicolas RAZOUX</w:t>
      </w:r>
      <w:r w:rsidR="00F774FF" w:rsidRPr="00F40D35">
        <w:rPr>
          <w:rFonts w:ascii="Arial" w:hAnsi="Arial" w:cs="Arial"/>
          <w:b/>
        </w:rPr>
        <w:t>,</w:t>
      </w:r>
    </w:p>
    <w:p w:rsidR="00F774FF" w:rsidRPr="00F40D35" w:rsidRDefault="00F774FF" w:rsidP="00F774FF">
      <w:pPr>
        <w:ind w:left="284"/>
        <w:jc w:val="both"/>
        <w:rPr>
          <w:rFonts w:ascii="Arial" w:hAnsi="Arial" w:cs="Arial"/>
          <w:b/>
        </w:rPr>
      </w:pPr>
      <w:r>
        <w:rPr>
          <w:rFonts w:ascii="Arial" w:hAnsi="Arial" w:cs="Arial"/>
          <w:b/>
        </w:rPr>
        <w:t>Coordonnat</w:t>
      </w:r>
      <w:r w:rsidR="00BB4BF0">
        <w:rPr>
          <w:rFonts w:ascii="Arial" w:hAnsi="Arial" w:cs="Arial"/>
          <w:b/>
        </w:rPr>
        <w:t>eur</w:t>
      </w:r>
      <w:r>
        <w:rPr>
          <w:rFonts w:ascii="Arial" w:hAnsi="Arial" w:cs="Arial"/>
          <w:b/>
        </w:rPr>
        <w:t xml:space="preserve"> du Groupement de Commandes Hôtelier 04/05</w:t>
      </w:r>
    </w:p>
    <w:p w:rsidR="00F774FF" w:rsidRPr="00F40D35" w:rsidRDefault="00F774FF" w:rsidP="00F774FF">
      <w:pPr>
        <w:ind w:left="284"/>
        <w:jc w:val="both"/>
        <w:rPr>
          <w:rFonts w:ascii="Arial" w:hAnsi="Arial" w:cs="Arial"/>
          <w:b/>
        </w:rPr>
      </w:pPr>
      <w:r>
        <w:rPr>
          <w:rFonts w:ascii="Arial" w:hAnsi="Arial" w:cs="Arial"/>
          <w:b/>
        </w:rPr>
        <w:t>Direct</w:t>
      </w:r>
      <w:r w:rsidR="00BB4BF0">
        <w:rPr>
          <w:rFonts w:ascii="Arial" w:hAnsi="Arial" w:cs="Arial"/>
          <w:b/>
        </w:rPr>
        <w:t>eur</w:t>
      </w:r>
      <w:r w:rsidRPr="00F40D35">
        <w:rPr>
          <w:rFonts w:ascii="Arial" w:hAnsi="Arial" w:cs="Arial"/>
          <w:b/>
        </w:rPr>
        <w:t xml:space="preserve"> du Centre Hospitalier Intercommunal des Alpes du Sud</w:t>
      </w:r>
    </w:p>
    <w:p w:rsidR="00F774FF" w:rsidRDefault="00F774FF" w:rsidP="00F774FF">
      <w:pPr>
        <w:tabs>
          <w:tab w:val="left" w:pos="851"/>
        </w:tabs>
        <w:jc w:val="both"/>
        <w:rPr>
          <w:rFonts w:ascii="Arial" w:hAnsi="Arial" w:cs="Arial"/>
        </w:rPr>
      </w:pPr>
    </w:p>
    <w:p w:rsidR="00F774FF" w:rsidRDefault="00F774FF" w:rsidP="00F774FF">
      <w:pPr>
        <w:tabs>
          <w:tab w:val="left" w:pos="851"/>
        </w:tabs>
        <w:jc w:val="both"/>
        <w:rPr>
          <w:rFonts w:ascii="Arial" w:hAnsi="Arial" w:cs="Arial"/>
        </w:rPr>
      </w:pPr>
    </w:p>
    <w:p w:rsidR="00F774FF" w:rsidRDefault="00F774FF" w:rsidP="00F774FF">
      <w:pPr>
        <w:tabs>
          <w:tab w:val="left" w:pos="851"/>
        </w:tabs>
        <w:jc w:val="both"/>
        <w:rPr>
          <w:rFonts w:ascii="Arial" w:hAnsi="Arial" w:cs="Arial"/>
        </w:rPr>
      </w:pPr>
    </w:p>
    <w:p w:rsidR="00F774FF" w:rsidRDefault="00F774FF" w:rsidP="00F774FF">
      <w:pPr>
        <w:tabs>
          <w:tab w:val="left" w:pos="851"/>
        </w:tabs>
        <w:jc w:val="both"/>
        <w:rPr>
          <w:rFonts w:ascii="Arial" w:hAnsi="Arial" w:cs="Arial"/>
        </w:rPr>
      </w:pPr>
    </w:p>
    <w:p w:rsidR="00F774FF" w:rsidRDefault="00F774FF" w:rsidP="00F774FF">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130 du </w:t>
      </w:r>
      <w:r w:rsidRPr="009B45B9">
        <w:rPr>
          <w:rFonts w:ascii="Arial" w:hAnsi="Arial" w:cs="Arial"/>
        </w:rPr>
        <w:t>décret n° 2016-360 du 25 mars 2016</w:t>
      </w:r>
      <w:r>
        <w:rPr>
          <w:rFonts w:ascii="Arial" w:hAnsi="Arial" w:cs="Arial"/>
        </w:rPr>
        <w:t xml:space="preserve"> modifié</w:t>
      </w:r>
      <w:r w:rsidDel="00660727">
        <w:rPr>
          <w:rFonts w:ascii="Arial" w:hAnsi="Arial" w:cs="Arial"/>
        </w:rPr>
        <w:t xml:space="preserve"> </w:t>
      </w:r>
      <w:r>
        <w:rPr>
          <w:rFonts w:ascii="Arial" w:hAnsi="Arial" w:cs="Arial"/>
        </w:rPr>
        <w:t xml:space="preserve"> (nantissements ou cessions de créances)</w:t>
      </w:r>
      <w:r>
        <w:rPr>
          <w:rFonts w:ascii="Arial" w:hAnsi="Arial" w:cs="Arial"/>
          <w:i/>
          <w:sz w:val="18"/>
          <w:szCs w:val="18"/>
        </w:rPr>
        <w:t> :</w:t>
      </w:r>
    </w:p>
    <w:p w:rsidR="00F774FF" w:rsidRDefault="00F774FF" w:rsidP="00F774FF">
      <w:pPr>
        <w:pStyle w:val="Titre1"/>
        <w:numPr>
          <w:ilvl w:val="0"/>
          <w:numId w:val="0"/>
        </w:numPr>
        <w:tabs>
          <w:tab w:val="left" w:pos="851"/>
        </w:tabs>
        <w:ind w:left="567"/>
        <w:jc w:val="both"/>
        <w:rPr>
          <w:rFonts w:ascii="Arial" w:hAnsi="Arial" w:cs="Arial"/>
        </w:rPr>
      </w:pPr>
    </w:p>
    <w:p w:rsidR="00F774FF" w:rsidRPr="00F40D35" w:rsidRDefault="002005B1" w:rsidP="00F774FF">
      <w:pPr>
        <w:ind w:left="284"/>
        <w:rPr>
          <w:rFonts w:ascii="Arial" w:hAnsi="Arial" w:cs="Arial"/>
          <w:b/>
        </w:rPr>
      </w:pPr>
      <w:r>
        <w:rPr>
          <w:rFonts w:ascii="Arial" w:hAnsi="Arial" w:cs="Arial"/>
          <w:b/>
        </w:rPr>
        <w:t>Nicolas RAZOUX</w:t>
      </w:r>
      <w:r w:rsidR="00F774FF">
        <w:rPr>
          <w:rFonts w:ascii="Arial" w:hAnsi="Arial" w:cs="Arial"/>
          <w:b/>
        </w:rPr>
        <w:t xml:space="preserve">, </w:t>
      </w:r>
    </w:p>
    <w:p w:rsidR="00F774FF" w:rsidRDefault="00F774FF" w:rsidP="00F774FF">
      <w:pPr>
        <w:ind w:left="284"/>
        <w:rPr>
          <w:rFonts w:ascii="Arial" w:hAnsi="Arial" w:cs="Arial"/>
          <w:b/>
        </w:rPr>
      </w:pPr>
      <w:r w:rsidRPr="00F40D35">
        <w:rPr>
          <w:rFonts w:ascii="Arial" w:hAnsi="Arial" w:cs="Arial"/>
          <w:b/>
        </w:rPr>
        <w:t>Centre Hospitalier Intercommunal des Alpes du Sud</w:t>
      </w:r>
    </w:p>
    <w:p w:rsidR="00F774FF" w:rsidRPr="00F40D35" w:rsidRDefault="00F774FF" w:rsidP="002005B1">
      <w:pPr>
        <w:ind w:left="284"/>
        <w:rPr>
          <w:rFonts w:ascii="Arial" w:hAnsi="Arial" w:cs="Arial"/>
        </w:rPr>
      </w:pPr>
      <w:r>
        <w:rPr>
          <w:rFonts w:ascii="Arial" w:hAnsi="Arial" w:cs="Arial"/>
          <w:b/>
        </w:rPr>
        <w:t>Direction des Achats</w:t>
      </w:r>
      <w:r w:rsidR="002005B1">
        <w:rPr>
          <w:rFonts w:ascii="Arial" w:hAnsi="Arial" w:cs="Arial"/>
          <w:b/>
        </w:rPr>
        <w:br/>
      </w:r>
      <w:r w:rsidRPr="002005B1">
        <w:rPr>
          <w:rFonts w:ascii="Arial" w:hAnsi="Arial" w:cs="Arial"/>
          <w:b/>
        </w:rPr>
        <w:t>1, place Auguste Muret</w:t>
      </w:r>
    </w:p>
    <w:p w:rsidR="00F774FF" w:rsidRPr="00F40D35" w:rsidRDefault="00F774FF" w:rsidP="00F774FF">
      <w:pPr>
        <w:pStyle w:val="En-tte"/>
        <w:tabs>
          <w:tab w:val="clear" w:pos="4536"/>
          <w:tab w:val="clear" w:pos="9072"/>
          <w:tab w:val="num" w:pos="284"/>
        </w:tabs>
        <w:ind w:left="284"/>
        <w:jc w:val="both"/>
        <w:rPr>
          <w:rFonts w:ascii="Arial" w:hAnsi="Arial" w:cs="Arial"/>
          <w:b/>
        </w:rPr>
      </w:pPr>
      <w:r w:rsidRPr="00F40D35">
        <w:rPr>
          <w:rFonts w:ascii="Arial" w:hAnsi="Arial" w:cs="Arial"/>
          <w:b/>
        </w:rPr>
        <w:t>B.P. 101</w:t>
      </w:r>
    </w:p>
    <w:p w:rsidR="00F774FF" w:rsidRDefault="00F774FF" w:rsidP="00F774FF">
      <w:pPr>
        <w:pStyle w:val="En-tte"/>
        <w:tabs>
          <w:tab w:val="clear" w:pos="4536"/>
          <w:tab w:val="clear" w:pos="9072"/>
          <w:tab w:val="num" w:pos="284"/>
        </w:tabs>
        <w:ind w:left="284"/>
        <w:jc w:val="both"/>
        <w:rPr>
          <w:rFonts w:ascii="Arial" w:hAnsi="Arial" w:cs="Arial"/>
          <w:b/>
        </w:rPr>
      </w:pPr>
      <w:r w:rsidRPr="00F40D35">
        <w:rPr>
          <w:rFonts w:ascii="Arial" w:hAnsi="Arial" w:cs="Arial"/>
          <w:b/>
        </w:rPr>
        <w:t>05007 GAP CEDEX</w:t>
      </w:r>
    </w:p>
    <w:p w:rsidR="00F774FF" w:rsidRPr="00D37467" w:rsidRDefault="00F774FF" w:rsidP="00F774FF">
      <w:pPr>
        <w:pStyle w:val="fcase2metab"/>
        <w:tabs>
          <w:tab w:val="clear" w:pos="426"/>
          <w:tab w:val="clear" w:pos="851"/>
        </w:tabs>
        <w:ind w:left="284" w:firstLine="0"/>
        <w:rPr>
          <w:rFonts w:ascii="Arial" w:hAnsi="Arial" w:cs="Arial"/>
          <w:b/>
        </w:rPr>
      </w:pPr>
      <w:r>
        <w:rPr>
          <w:rFonts w:ascii="Arial" w:hAnsi="Arial" w:cs="Arial"/>
          <w:b/>
        </w:rPr>
        <w:t>Tél. : 04.92.40.28.04</w:t>
      </w:r>
    </w:p>
    <w:p w:rsidR="00F774FF" w:rsidRPr="00D37467" w:rsidRDefault="00F774FF" w:rsidP="00F774FF">
      <w:pPr>
        <w:pStyle w:val="fcase2metab"/>
        <w:tabs>
          <w:tab w:val="clear" w:pos="426"/>
          <w:tab w:val="clear" w:pos="851"/>
        </w:tabs>
        <w:ind w:left="284" w:firstLine="0"/>
        <w:rPr>
          <w:rFonts w:ascii="Arial" w:hAnsi="Arial" w:cs="Arial"/>
          <w:b/>
        </w:rPr>
      </w:pPr>
      <w:r>
        <w:rPr>
          <w:rFonts w:ascii="Arial" w:hAnsi="Arial" w:cs="Arial"/>
          <w:b/>
        </w:rPr>
        <w:lastRenderedPageBreak/>
        <w:t xml:space="preserve">E-mail : </w:t>
      </w:r>
      <w:hyperlink r:id="rId12" w:history="1">
        <w:r w:rsidRPr="00DD280E">
          <w:rPr>
            <w:rStyle w:val="Lienhypertexte"/>
            <w:rFonts w:ascii="Arial" w:hAnsi="Arial" w:cs="Arial"/>
            <w:b/>
          </w:rPr>
          <w:t>cellulemarches@chicas-gap.fr</w:t>
        </w:r>
      </w:hyperlink>
      <w:r>
        <w:rPr>
          <w:rFonts w:ascii="Arial" w:hAnsi="Arial" w:cs="Arial"/>
          <w:b/>
        </w:rPr>
        <w:t xml:space="preserve"> </w:t>
      </w:r>
    </w:p>
    <w:p w:rsidR="00F774FF" w:rsidRDefault="00F774FF" w:rsidP="00F774FF">
      <w:pPr>
        <w:pStyle w:val="En-tte"/>
        <w:tabs>
          <w:tab w:val="clear" w:pos="4536"/>
          <w:tab w:val="clear" w:pos="9072"/>
          <w:tab w:val="num" w:pos="284"/>
        </w:tabs>
        <w:ind w:left="284"/>
        <w:jc w:val="both"/>
        <w:rPr>
          <w:rFonts w:ascii="Arial" w:hAnsi="Arial" w:cs="Arial"/>
          <w:b/>
        </w:rPr>
      </w:pPr>
    </w:p>
    <w:p w:rsidR="00F774FF" w:rsidRDefault="00F774FF" w:rsidP="00F774FF">
      <w:pPr>
        <w:pStyle w:val="En-tte"/>
        <w:tabs>
          <w:tab w:val="clear" w:pos="4536"/>
          <w:tab w:val="clear" w:pos="9072"/>
          <w:tab w:val="num" w:pos="284"/>
        </w:tabs>
        <w:ind w:left="284"/>
        <w:jc w:val="both"/>
        <w:rPr>
          <w:rFonts w:ascii="Arial" w:hAnsi="Arial" w:cs="Arial"/>
          <w:b/>
        </w:rPr>
      </w:pPr>
    </w:p>
    <w:p w:rsidR="00541E70" w:rsidRDefault="00541E70" w:rsidP="00F774FF">
      <w:pPr>
        <w:pStyle w:val="En-tte"/>
        <w:tabs>
          <w:tab w:val="clear" w:pos="4536"/>
          <w:tab w:val="clear" w:pos="9072"/>
          <w:tab w:val="num" w:pos="284"/>
        </w:tabs>
        <w:ind w:left="284"/>
        <w:jc w:val="both"/>
        <w:rPr>
          <w:rFonts w:ascii="Arial" w:hAnsi="Arial" w:cs="Arial"/>
          <w:b/>
        </w:rPr>
      </w:pPr>
    </w:p>
    <w:p w:rsidR="00F774FF" w:rsidRPr="00F40D35" w:rsidRDefault="00F774FF" w:rsidP="00F774FF">
      <w:pPr>
        <w:pStyle w:val="En-tte"/>
        <w:tabs>
          <w:tab w:val="clear" w:pos="4536"/>
          <w:tab w:val="clear" w:pos="9072"/>
          <w:tab w:val="num" w:pos="284"/>
        </w:tabs>
        <w:ind w:left="284"/>
        <w:jc w:val="both"/>
        <w:rPr>
          <w:rFonts w:ascii="Arial" w:hAnsi="Arial" w:cs="Arial"/>
          <w:b/>
        </w:rPr>
      </w:pPr>
    </w:p>
    <w:p w:rsidR="00F774FF" w:rsidRDefault="00F774FF" w:rsidP="00F774FF">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rsidR="00F774FF" w:rsidRDefault="00F774FF" w:rsidP="00F774FF">
      <w:pPr>
        <w:pStyle w:val="fcase2metab"/>
        <w:rPr>
          <w:rFonts w:ascii="Arial" w:hAnsi="Arial" w:cs="Arial"/>
        </w:rPr>
      </w:pPr>
    </w:p>
    <w:p w:rsidR="00F774FF" w:rsidRDefault="00F774FF" w:rsidP="00F774FF">
      <w:pPr>
        <w:pStyle w:val="fcase2metab"/>
        <w:tabs>
          <w:tab w:val="clear" w:pos="426"/>
          <w:tab w:val="clear" w:pos="851"/>
        </w:tabs>
        <w:ind w:left="284" w:firstLine="0"/>
        <w:rPr>
          <w:rFonts w:ascii="Arial" w:hAnsi="Arial" w:cs="Arial"/>
          <w:b/>
        </w:rPr>
      </w:pPr>
      <w:r>
        <w:rPr>
          <w:rFonts w:ascii="Arial" w:hAnsi="Arial" w:cs="Arial"/>
          <w:b/>
        </w:rPr>
        <w:t>Cf. liste jointe en annexe</w:t>
      </w:r>
    </w:p>
    <w:p w:rsidR="00F774FF" w:rsidRDefault="00F774FF" w:rsidP="00F774FF">
      <w:pPr>
        <w:pStyle w:val="fcase2metab"/>
        <w:ind w:left="0" w:firstLine="0"/>
        <w:rPr>
          <w:rFonts w:ascii="Arial" w:hAnsi="Arial" w:cs="Arial"/>
        </w:rPr>
      </w:pPr>
    </w:p>
    <w:p w:rsidR="00F774FF" w:rsidRDefault="00F774FF" w:rsidP="00F774FF">
      <w:pPr>
        <w:pStyle w:val="fcase2metab"/>
        <w:ind w:left="0" w:firstLine="0"/>
        <w:rPr>
          <w:rFonts w:ascii="Arial" w:hAnsi="Arial" w:cs="Arial"/>
        </w:rPr>
      </w:pPr>
    </w:p>
    <w:p w:rsidR="00F774FF" w:rsidRDefault="00F774FF" w:rsidP="00F774FF">
      <w:pPr>
        <w:pStyle w:val="fcase2metab"/>
        <w:ind w:left="0" w:firstLine="0"/>
        <w:rPr>
          <w:rFonts w:ascii="Arial" w:hAnsi="Arial" w:cs="Arial"/>
        </w:rPr>
      </w:pPr>
    </w:p>
    <w:p w:rsidR="00F774FF" w:rsidRDefault="00F774FF" w:rsidP="00F774FF">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 xml:space="preserve">Imputation budgétaire : </w:t>
      </w:r>
      <w:r w:rsidRPr="004843F1">
        <w:rPr>
          <w:rFonts w:ascii="Arial" w:hAnsi="Arial" w:cs="Arial"/>
          <w:b/>
        </w:rPr>
        <w:t>H602</w:t>
      </w:r>
    </w:p>
    <w:p w:rsidR="00F774FF" w:rsidRDefault="00F774FF" w:rsidP="00F774FF">
      <w:pPr>
        <w:pStyle w:val="fcase2metab"/>
        <w:rPr>
          <w:rFonts w:ascii="Arial" w:hAnsi="Arial" w:cs="Arial"/>
        </w:rPr>
      </w:pPr>
    </w:p>
    <w:p w:rsidR="00F774FF" w:rsidRDefault="00F774FF" w:rsidP="00F774FF">
      <w:pPr>
        <w:pStyle w:val="fcase2metab"/>
        <w:rPr>
          <w:rFonts w:ascii="Arial" w:hAnsi="Arial" w:cs="Arial"/>
        </w:rPr>
      </w:pPr>
    </w:p>
    <w:p w:rsidR="00F774FF" w:rsidRDefault="00F774FF" w:rsidP="00F774FF">
      <w:pPr>
        <w:pStyle w:val="fcase2metab"/>
        <w:ind w:left="0" w:firstLine="0"/>
        <w:rPr>
          <w:rFonts w:ascii="Arial" w:hAnsi="Arial" w:cs="Arial"/>
        </w:rPr>
      </w:pPr>
    </w:p>
    <w:p w:rsidR="00F774FF" w:rsidRDefault="00F774FF" w:rsidP="00F774FF">
      <w:pPr>
        <w:tabs>
          <w:tab w:val="left" w:pos="851"/>
        </w:tabs>
        <w:rPr>
          <w:rFonts w:ascii="Arial" w:hAnsi="Arial" w:cs="Arial"/>
        </w:rPr>
      </w:pPr>
    </w:p>
    <w:p w:rsidR="00F774FF" w:rsidRDefault="00F774FF" w:rsidP="00F774FF">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 :</w:t>
      </w:r>
    </w:p>
    <w:p w:rsidR="00F774FF" w:rsidRDefault="00F774FF" w:rsidP="00F774FF">
      <w:pPr>
        <w:pStyle w:val="fcase2metab"/>
        <w:ind w:left="0" w:firstLine="0"/>
        <w:rPr>
          <w:rFonts w:ascii="Arial" w:hAnsi="Arial" w:cs="Arial"/>
        </w:rPr>
      </w:pPr>
    </w:p>
    <w:p w:rsidR="00F774FF" w:rsidRPr="00D10EF1" w:rsidRDefault="00F774FF" w:rsidP="00F774FF">
      <w:pPr>
        <w:tabs>
          <w:tab w:val="left" w:pos="851"/>
        </w:tabs>
        <w:ind w:left="284"/>
        <w:rPr>
          <w:rFonts w:ascii="Arial" w:hAnsi="Arial" w:cs="Arial"/>
        </w:rPr>
      </w:pPr>
      <w:r>
        <w:rPr>
          <w:rFonts w:ascii="Arial" w:hAnsi="Arial" w:cs="Arial"/>
          <w:b/>
        </w:rPr>
        <w:t xml:space="preserve">Est acceptée la présente offre pour le(s) lot(s) N°  </w:t>
      </w:r>
    </w:p>
    <w:p w:rsidR="00F774FF" w:rsidRDefault="00F774FF" w:rsidP="00F774FF">
      <w:pPr>
        <w:tabs>
          <w:tab w:val="left" w:pos="851"/>
        </w:tabs>
        <w:ind w:left="284"/>
        <w:rPr>
          <w:rFonts w:ascii="Arial" w:hAnsi="Arial" w:cs="Arial"/>
          <w:b/>
        </w:rPr>
      </w:pPr>
    </w:p>
    <w:p w:rsidR="00F774FF" w:rsidRDefault="00F774FF" w:rsidP="00F774FF">
      <w:pPr>
        <w:tabs>
          <w:tab w:val="left" w:pos="851"/>
        </w:tabs>
        <w:ind w:left="284"/>
        <w:rPr>
          <w:rFonts w:ascii="Arial" w:hAnsi="Arial" w:cs="Arial"/>
          <w:b/>
        </w:rPr>
      </w:pPr>
    </w:p>
    <w:p w:rsidR="00F774FF" w:rsidRDefault="00F774FF" w:rsidP="00F774FF">
      <w:pPr>
        <w:tabs>
          <w:tab w:val="left" w:pos="851"/>
        </w:tabs>
        <w:ind w:left="284"/>
        <w:rPr>
          <w:rFonts w:ascii="Arial" w:hAnsi="Arial" w:cs="Arial"/>
          <w:b/>
        </w:rPr>
      </w:pPr>
    </w:p>
    <w:p w:rsidR="00F774FF" w:rsidRDefault="00F774FF" w:rsidP="00F774FF">
      <w:pPr>
        <w:tabs>
          <w:tab w:val="left" w:pos="851"/>
        </w:tabs>
        <w:ind w:left="284"/>
        <w:rPr>
          <w:rFonts w:ascii="Arial" w:hAnsi="Arial" w:cs="Arial"/>
          <w:b/>
        </w:rPr>
      </w:pPr>
      <w:r w:rsidRPr="00E75E5E">
        <w:rPr>
          <w:rFonts w:ascii="Arial" w:hAnsi="Arial" w:cs="Arial"/>
          <w:b/>
        </w:rPr>
        <w:t xml:space="preserve">A GAP, le </w:t>
      </w:r>
    </w:p>
    <w:p w:rsidR="00F774FF" w:rsidRDefault="00F774FF" w:rsidP="00F774FF">
      <w:pPr>
        <w:tabs>
          <w:tab w:val="left" w:pos="851"/>
        </w:tabs>
        <w:ind w:left="284"/>
        <w:rPr>
          <w:rFonts w:ascii="Arial" w:hAnsi="Arial" w:cs="Arial"/>
          <w:b/>
        </w:rPr>
      </w:pPr>
    </w:p>
    <w:p w:rsidR="00F774FF" w:rsidRDefault="00F774FF" w:rsidP="00F774FF">
      <w:pPr>
        <w:tabs>
          <w:tab w:val="left" w:pos="851"/>
        </w:tabs>
        <w:ind w:left="284"/>
        <w:rPr>
          <w:rFonts w:ascii="Arial" w:hAnsi="Arial" w:cs="Arial"/>
          <w:b/>
        </w:rPr>
      </w:pPr>
      <w:r>
        <w:rPr>
          <w:rFonts w:ascii="Arial" w:hAnsi="Arial" w:cs="Arial"/>
          <w:b/>
        </w:rPr>
        <w:t>Pour le Groupement de Commandes Hôtelier 04/05,</w:t>
      </w:r>
    </w:p>
    <w:p w:rsidR="00F774FF" w:rsidRDefault="00F774FF" w:rsidP="00F774FF">
      <w:pPr>
        <w:tabs>
          <w:tab w:val="left" w:pos="851"/>
        </w:tabs>
        <w:ind w:left="284"/>
        <w:rPr>
          <w:rFonts w:ascii="Arial" w:hAnsi="Arial" w:cs="Arial"/>
          <w:b/>
        </w:rPr>
      </w:pPr>
      <w:r>
        <w:rPr>
          <w:rFonts w:ascii="Arial" w:hAnsi="Arial" w:cs="Arial"/>
          <w:b/>
        </w:rPr>
        <w:t>Pour l</w:t>
      </w:r>
      <w:r w:rsidR="000D081E">
        <w:rPr>
          <w:rFonts w:ascii="Arial" w:hAnsi="Arial" w:cs="Arial"/>
          <w:b/>
        </w:rPr>
        <w:t>e</w:t>
      </w:r>
      <w:r>
        <w:rPr>
          <w:rFonts w:ascii="Arial" w:hAnsi="Arial" w:cs="Arial"/>
          <w:b/>
        </w:rPr>
        <w:t xml:space="preserve"> Direct</w:t>
      </w:r>
      <w:r w:rsidR="000D081E">
        <w:rPr>
          <w:rFonts w:ascii="Arial" w:hAnsi="Arial" w:cs="Arial"/>
          <w:b/>
        </w:rPr>
        <w:t>eur</w:t>
      </w:r>
      <w:r>
        <w:rPr>
          <w:rFonts w:ascii="Arial" w:hAnsi="Arial" w:cs="Arial"/>
          <w:b/>
        </w:rPr>
        <w:t xml:space="preserve"> du Centre Hospitalier Intercommunal </w:t>
      </w:r>
      <w:r w:rsidR="00541E70">
        <w:rPr>
          <w:rFonts w:ascii="Arial" w:hAnsi="Arial" w:cs="Arial"/>
          <w:b/>
        </w:rPr>
        <w:t>des Alpes du Sud, coordonnateur</w:t>
      </w:r>
      <w:r w:rsidRPr="007F7BBD">
        <w:rPr>
          <w:rFonts w:ascii="Arial" w:hAnsi="Arial" w:cs="Arial"/>
          <w:b/>
        </w:rPr>
        <w:t>,</w:t>
      </w:r>
      <w:r>
        <w:rPr>
          <w:rFonts w:ascii="Arial" w:hAnsi="Arial" w:cs="Arial"/>
          <w:b/>
        </w:rPr>
        <w:t xml:space="preserve"> et par délégation,</w:t>
      </w:r>
    </w:p>
    <w:p w:rsidR="00F774FF" w:rsidRDefault="00F774FF" w:rsidP="00F774FF">
      <w:pPr>
        <w:tabs>
          <w:tab w:val="left" w:pos="851"/>
        </w:tabs>
        <w:ind w:left="284"/>
        <w:rPr>
          <w:rFonts w:ascii="Arial" w:hAnsi="Arial" w:cs="Arial"/>
          <w:b/>
        </w:rPr>
      </w:pPr>
      <w:r>
        <w:rPr>
          <w:rFonts w:ascii="Arial" w:hAnsi="Arial" w:cs="Arial"/>
          <w:b/>
        </w:rPr>
        <w:t>Le Directeur Adjoint,</w:t>
      </w:r>
    </w:p>
    <w:p w:rsidR="00F774FF" w:rsidRDefault="00F774FF" w:rsidP="00F774FF">
      <w:pPr>
        <w:tabs>
          <w:tab w:val="left" w:pos="851"/>
        </w:tabs>
        <w:ind w:left="284"/>
        <w:rPr>
          <w:rFonts w:ascii="Arial" w:hAnsi="Arial" w:cs="Arial"/>
          <w:b/>
        </w:rPr>
      </w:pPr>
      <w:r>
        <w:rPr>
          <w:rFonts w:ascii="Arial" w:hAnsi="Arial" w:cs="Arial"/>
          <w:b/>
        </w:rPr>
        <w:t xml:space="preserve">                                     </w:t>
      </w:r>
      <w:r>
        <w:rPr>
          <w:noProof/>
          <w:lang w:eastAsia="fr-FR"/>
        </w:rPr>
        <w:drawing>
          <wp:inline distT="0" distB="0" distL="0" distR="0" wp14:anchorId="67D04D6F" wp14:editId="3D379934">
            <wp:extent cx="1073150" cy="697156"/>
            <wp:effectExtent l="0" t="0" r="0" b="8255"/>
            <wp:docPr id="1" name="Image 6" descr="logo_CHICAS_co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logo_CHICAS_condens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184" cy="699777"/>
                    </a:xfrm>
                    <a:prstGeom prst="rect">
                      <a:avLst/>
                    </a:prstGeom>
                    <a:noFill/>
                    <a:ln>
                      <a:noFill/>
                    </a:ln>
                  </pic:spPr>
                </pic:pic>
              </a:graphicData>
            </a:graphic>
          </wp:inline>
        </w:drawing>
      </w:r>
    </w:p>
    <w:p w:rsidR="00F774FF" w:rsidRPr="00E75E5E" w:rsidRDefault="000D081E" w:rsidP="00F774FF">
      <w:pPr>
        <w:tabs>
          <w:tab w:val="left" w:pos="851"/>
        </w:tabs>
        <w:ind w:left="284"/>
        <w:rPr>
          <w:rFonts w:ascii="Arial" w:hAnsi="Arial" w:cs="Arial"/>
          <w:b/>
        </w:rPr>
      </w:pPr>
      <w:r>
        <w:rPr>
          <w:rFonts w:ascii="Arial" w:hAnsi="Arial" w:cs="Arial"/>
          <w:b/>
        </w:rPr>
        <w:t>Clément GIRARD</w:t>
      </w:r>
    </w:p>
    <w:p w:rsidR="00F774FF" w:rsidRDefault="00F774FF" w:rsidP="00F774FF">
      <w:pPr>
        <w:tabs>
          <w:tab w:val="left" w:pos="851"/>
        </w:tabs>
        <w:jc w:val="both"/>
      </w:pPr>
    </w:p>
    <w:p w:rsidR="00F774FF" w:rsidRDefault="00F774FF" w:rsidP="00F774FF">
      <w:pPr>
        <w:suppressAutoHyphens w:val="0"/>
      </w:pPr>
      <w:r>
        <w:br w:type="page"/>
      </w:r>
    </w:p>
    <w:p w:rsidR="00F774FF" w:rsidRDefault="00F774FF" w:rsidP="00F774FF">
      <w:pPr>
        <w:tabs>
          <w:tab w:val="left" w:pos="851"/>
        </w:tabs>
        <w:jc w:val="center"/>
        <w:rPr>
          <w:b/>
        </w:rPr>
        <w:sectPr w:rsidR="00F774FF">
          <w:type w:val="continuous"/>
          <w:pgSz w:w="11906" w:h="16838"/>
          <w:pgMar w:top="454" w:right="851" w:bottom="736" w:left="851" w:header="720" w:footer="680" w:gutter="0"/>
          <w:cols w:space="720"/>
          <w:docGrid w:linePitch="360"/>
        </w:sectPr>
      </w:pPr>
    </w:p>
    <w:p w:rsidR="006652FE" w:rsidRPr="00557FB6" w:rsidRDefault="006652FE" w:rsidP="006652FE">
      <w:pPr>
        <w:tabs>
          <w:tab w:val="left" w:pos="851"/>
        </w:tabs>
        <w:jc w:val="center"/>
        <w:rPr>
          <w:b/>
        </w:rPr>
      </w:pPr>
      <w:r w:rsidRPr="00557FB6">
        <w:rPr>
          <w:b/>
        </w:rPr>
        <w:lastRenderedPageBreak/>
        <w:t>ANNEXE – Liste des comptables assignataires par établissement</w:t>
      </w:r>
    </w:p>
    <w:p w:rsidR="006652FE" w:rsidRDefault="006652FE" w:rsidP="006652FE">
      <w:pPr>
        <w:tabs>
          <w:tab w:val="left" w:pos="851"/>
        </w:tabs>
        <w:jc w:val="both"/>
      </w:pPr>
    </w:p>
    <w:tbl>
      <w:tblPr>
        <w:tblW w:w="14885" w:type="dxa"/>
        <w:tblInd w:w="637" w:type="dxa"/>
        <w:tblBorders>
          <w:top w:val="thinThickThinSmallGap" w:sz="24" w:space="0" w:color="auto"/>
          <w:left w:val="thinThickThinSmallGap" w:sz="24" w:space="0" w:color="auto"/>
          <w:bottom w:val="thinThickThinSmallGap" w:sz="24" w:space="0" w:color="auto"/>
          <w:right w:val="thinThickThinSmallGap" w:sz="2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678"/>
        <w:gridCol w:w="5954"/>
        <w:gridCol w:w="2835"/>
        <w:gridCol w:w="1418"/>
      </w:tblGrid>
      <w:tr w:rsidR="006652FE" w:rsidRPr="007B5D1B" w:rsidTr="00BD622A">
        <w:trPr>
          <w:trHeight w:val="283"/>
        </w:trPr>
        <w:tc>
          <w:tcPr>
            <w:tcW w:w="4678" w:type="dxa"/>
            <w:tcBorders>
              <w:top w:val="thinThickSmallGap" w:sz="18" w:space="0" w:color="auto"/>
              <w:left w:val="thinThickSmallGap" w:sz="18" w:space="0" w:color="auto"/>
              <w:bottom w:val="single" w:sz="4" w:space="0" w:color="auto"/>
            </w:tcBorders>
            <w:shd w:val="clear" w:color="auto" w:fill="auto"/>
            <w:vAlign w:val="center"/>
          </w:tcPr>
          <w:p w:rsidR="006652FE" w:rsidRPr="00553EC2" w:rsidRDefault="006652FE" w:rsidP="00BD622A">
            <w:pPr>
              <w:tabs>
                <w:tab w:val="left" w:pos="1843"/>
                <w:tab w:val="left" w:pos="8222"/>
              </w:tabs>
              <w:jc w:val="center"/>
              <w:rPr>
                <w:rFonts w:ascii="Arial Narrow" w:hAnsi="Arial Narrow" w:cs="Arial"/>
                <w:b/>
              </w:rPr>
            </w:pPr>
            <w:r w:rsidRPr="00553EC2">
              <w:rPr>
                <w:rFonts w:ascii="Arial Narrow" w:hAnsi="Arial Narrow" w:cs="Arial"/>
                <w:b/>
              </w:rPr>
              <w:t>Etablissement</w:t>
            </w:r>
          </w:p>
        </w:tc>
        <w:tc>
          <w:tcPr>
            <w:tcW w:w="5954" w:type="dxa"/>
            <w:tcBorders>
              <w:top w:val="thinThickSmallGap" w:sz="18" w:space="0" w:color="auto"/>
              <w:bottom w:val="single" w:sz="4" w:space="0" w:color="auto"/>
            </w:tcBorders>
            <w:shd w:val="clear" w:color="auto" w:fill="auto"/>
            <w:vAlign w:val="center"/>
          </w:tcPr>
          <w:p w:rsidR="006652FE" w:rsidRPr="00553EC2" w:rsidRDefault="006652FE" w:rsidP="00BD622A">
            <w:pPr>
              <w:widowControl w:val="0"/>
              <w:jc w:val="center"/>
              <w:rPr>
                <w:rFonts w:ascii="Arial Narrow" w:hAnsi="Arial Narrow" w:cs="Arial"/>
                <w:b/>
                <w:snapToGrid w:val="0"/>
              </w:rPr>
            </w:pPr>
            <w:r w:rsidRPr="00553EC2">
              <w:rPr>
                <w:rFonts w:ascii="Arial Narrow" w:hAnsi="Arial Narrow" w:cs="Arial"/>
                <w:b/>
                <w:snapToGrid w:val="0"/>
              </w:rPr>
              <w:t>Adresse</w:t>
            </w:r>
          </w:p>
        </w:tc>
        <w:tc>
          <w:tcPr>
            <w:tcW w:w="2835" w:type="dxa"/>
            <w:tcBorders>
              <w:top w:val="thinThickSmallGap" w:sz="18" w:space="0" w:color="auto"/>
              <w:bottom w:val="single" w:sz="4" w:space="0" w:color="auto"/>
            </w:tcBorders>
            <w:shd w:val="clear" w:color="auto" w:fill="auto"/>
            <w:vAlign w:val="center"/>
          </w:tcPr>
          <w:p w:rsidR="006652FE" w:rsidRPr="00553EC2" w:rsidRDefault="006652FE" w:rsidP="00BD622A">
            <w:pPr>
              <w:ind w:left="71" w:hanging="71"/>
              <w:jc w:val="center"/>
              <w:rPr>
                <w:rFonts w:ascii="Arial Narrow" w:hAnsi="Arial Narrow" w:cs="Arial"/>
                <w:b/>
                <w:snapToGrid w:val="0"/>
              </w:rPr>
            </w:pPr>
            <w:r w:rsidRPr="00553EC2">
              <w:rPr>
                <w:rFonts w:ascii="Arial Narrow" w:hAnsi="Arial Narrow" w:cs="Arial"/>
                <w:b/>
                <w:snapToGrid w:val="0"/>
              </w:rPr>
              <w:t>Code postal</w:t>
            </w:r>
          </w:p>
        </w:tc>
        <w:tc>
          <w:tcPr>
            <w:tcW w:w="1418" w:type="dxa"/>
            <w:tcBorders>
              <w:top w:val="thinThickSmallGap" w:sz="18" w:space="0" w:color="auto"/>
              <w:bottom w:val="single" w:sz="4" w:space="0" w:color="auto"/>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b/>
                <w:snapToGrid w:val="0"/>
              </w:rPr>
            </w:pPr>
            <w:r w:rsidRPr="00553EC2">
              <w:rPr>
                <w:rFonts w:ascii="Arial Narrow" w:hAnsi="Arial Narrow" w:cs="Arial"/>
                <w:b/>
                <w:snapToGrid w:val="0"/>
              </w:rPr>
              <w:t>Téléphone</w:t>
            </w:r>
          </w:p>
        </w:tc>
      </w:tr>
      <w:tr w:rsidR="006652FE" w:rsidRPr="007B5D1B" w:rsidTr="00BD622A">
        <w:trPr>
          <w:trHeight w:val="397"/>
        </w:trPr>
        <w:tc>
          <w:tcPr>
            <w:tcW w:w="4678" w:type="dxa"/>
            <w:tcBorders>
              <w:top w:val="single" w:sz="4" w:space="0" w:color="auto"/>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b/>
              </w:rPr>
              <w:t>AIGUILLES EN QUEYRAS</w:t>
            </w:r>
            <w:r w:rsidRPr="00553EC2">
              <w:rPr>
                <w:rFonts w:ascii="Arial Narrow" w:hAnsi="Arial Narrow" w:cs="Arial"/>
              </w:rPr>
              <w:t xml:space="preserve"> Centre Hospitalier</w:t>
            </w:r>
          </w:p>
        </w:tc>
        <w:tc>
          <w:tcPr>
            <w:tcW w:w="5954" w:type="dxa"/>
            <w:tcBorders>
              <w:top w:val="single" w:sz="4" w:space="0" w:color="auto"/>
            </w:tcBorders>
            <w:shd w:val="clear" w:color="auto" w:fill="auto"/>
            <w:vAlign w:val="center"/>
          </w:tcPr>
          <w:p w:rsidR="006652FE" w:rsidRPr="00553EC2" w:rsidRDefault="006652FE" w:rsidP="00BD622A">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6652FE" w:rsidRPr="00553EC2" w:rsidRDefault="006652FE" w:rsidP="00BD622A">
            <w:pPr>
              <w:widowControl w:val="0"/>
              <w:rPr>
                <w:rFonts w:ascii="Arial Narrow" w:hAnsi="Arial Narrow" w:cs="Arial"/>
                <w:snapToGrid w:val="0"/>
              </w:rPr>
            </w:pPr>
            <w:r w:rsidRPr="00553EC2">
              <w:rPr>
                <w:rFonts w:ascii="Arial Narrow" w:hAnsi="Arial Narrow" w:cs="Arial"/>
                <w:bCs/>
                <w:snapToGrid w:val="0"/>
              </w:rPr>
              <w:t>Cité administrative Desmichels</w:t>
            </w:r>
          </w:p>
        </w:tc>
        <w:tc>
          <w:tcPr>
            <w:tcW w:w="2835" w:type="dxa"/>
            <w:tcBorders>
              <w:top w:val="single" w:sz="4" w:space="0" w:color="auto"/>
            </w:tcBorders>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05000 GAP</w:t>
            </w:r>
          </w:p>
        </w:tc>
        <w:tc>
          <w:tcPr>
            <w:tcW w:w="1418" w:type="dxa"/>
            <w:tcBorders>
              <w:top w:val="single" w:sz="4" w:space="0" w:color="auto"/>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b/>
              </w:rPr>
            </w:pPr>
            <w:r w:rsidRPr="00553EC2">
              <w:rPr>
                <w:rFonts w:ascii="Arial Narrow" w:hAnsi="Arial Narrow" w:cs="Arial"/>
                <w:b/>
              </w:rPr>
              <w:t xml:space="preserve">BARCELONNETTE </w:t>
            </w:r>
            <w:r w:rsidRPr="00553EC2">
              <w:rPr>
                <w:rFonts w:ascii="Arial Narrow" w:hAnsi="Arial Narrow" w:cs="Arial"/>
              </w:rPr>
              <w:t>Centre hospitalier</w:t>
            </w:r>
          </w:p>
        </w:tc>
        <w:tc>
          <w:tcPr>
            <w:tcW w:w="5954" w:type="dxa"/>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snapToGrid w:val="0"/>
              </w:rPr>
              <w:t xml:space="preserve">Centre des Finances Publiques – </w:t>
            </w:r>
            <w:r w:rsidRPr="00553EC2">
              <w:rPr>
                <w:rFonts w:ascii="Arial Narrow" w:hAnsi="Arial Narrow" w:cs="Arial"/>
              </w:rPr>
              <w:t>Quartier Crapelet</w:t>
            </w:r>
          </w:p>
        </w:tc>
        <w:tc>
          <w:tcPr>
            <w:tcW w:w="2835" w:type="dxa"/>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04400 BARCELONNETTE</w:t>
            </w: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04 92 81 04 85</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b/>
              </w:rPr>
            </w:pPr>
            <w:r w:rsidRPr="00553EC2">
              <w:rPr>
                <w:rFonts w:ascii="Arial Narrow" w:hAnsi="Arial Narrow" w:cs="Arial"/>
                <w:b/>
              </w:rPr>
              <w:t>BRIANCON</w:t>
            </w:r>
            <w:r w:rsidRPr="00553EC2">
              <w:rPr>
                <w:rFonts w:ascii="Arial Narrow" w:hAnsi="Arial Narrow" w:cs="Arial"/>
              </w:rPr>
              <w:t xml:space="preserve"> Centre Hospitalier</w:t>
            </w:r>
          </w:p>
        </w:tc>
        <w:tc>
          <w:tcPr>
            <w:tcW w:w="5954" w:type="dxa"/>
            <w:shd w:val="clear" w:color="auto" w:fill="auto"/>
            <w:vAlign w:val="center"/>
          </w:tcPr>
          <w:p w:rsidR="006652FE" w:rsidRPr="00553EC2" w:rsidRDefault="006652FE" w:rsidP="00BD622A">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6652FE" w:rsidRPr="00553EC2" w:rsidRDefault="006652FE" w:rsidP="00BD622A">
            <w:pPr>
              <w:widowControl w:val="0"/>
              <w:rPr>
                <w:rFonts w:ascii="Arial Narrow" w:hAnsi="Arial Narrow" w:cs="Arial"/>
                <w:snapToGrid w:val="0"/>
              </w:rPr>
            </w:pPr>
            <w:r w:rsidRPr="00553EC2">
              <w:rPr>
                <w:rFonts w:ascii="Arial Narrow" w:hAnsi="Arial Narrow" w:cs="Arial"/>
                <w:bCs/>
                <w:snapToGrid w:val="0"/>
              </w:rPr>
              <w:t>Cité administrative Desmichels</w:t>
            </w:r>
          </w:p>
        </w:tc>
        <w:tc>
          <w:tcPr>
            <w:tcW w:w="2835" w:type="dxa"/>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05000 GAP</w:t>
            </w: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r w:rsidR="00346C72" w:rsidRPr="007B5D1B" w:rsidTr="00BD622A">
        <w:trPr>
          <w:trHeight w:val="397"/>
        </w:trPr>
        <w:tc>
          <w:tcPr>
            <w:tcW w:w="4678" w:type="dxa"/>
            <w:tcBorders>
              <w:left w:val="thinThickSmallGap" w:sz="18" w:space="0" w:color="auto"/>
            </w:tcBorders>
            <w:shd w:val="clear" w:color="auto" w:fill="auto"/>
            <w:vAlign w:val="center"/>
          </w:tcPr>
          <w:p w:rsidR="00346C72" w:rsidRPr="00553EC2" w:rsidRDefault="00346C72" w:rsidP="00BD622A">
            <w:pPr>
              <w:tabs>
                <w:tab w:val="left" w:pos="1843"/>
                <w:tab w:val="left" w:pos="8222"/>
              </w:tabs>
              <w:rPr>
                <w:rFonts w:ascii="Arial Narrow" w:hAnsi="Arial Narrow" w:cs="Arial"/>
                <w:b/>
              </w:rPr>
            </w:pPr>
            <w:r w:rsidRPr="00553EC2">
              <w:rPr>
                <w:rFonts w:ascii="Arial Narrow" w:hAnsi="Arial Narrow" w:cs="Arial"/>
                <w:b/>
              </w:rPr>
              <w:t xml:space="preserve">DIGNE LES BAINS </w:t>
            </w:r>
            <w:r w:rsidRPr="00553EC2">
              <w:rPr>
                <w:rFonts w:ascii="Arial Narrow" w:hAnsi="Arial Narrow" w:cs="Arial"/>
              </w:rPr>
              <w:t>Centre Hospitalier</w:t>
            </w:r>
          </w:p>
        </w:tc>
        <w:tc>
          <w:tcPr>
            <w:tcW w:w="5954" w:type="dxa"/>
            <w:shd w:val="clear" w:color="auto" w:fill="auto"/>
            <w:vAlign w:val="center"/>
          </w:tcPr>
          <w:p w:rsidR="00346C72" w:rsidRPr="00553EC2" w:rsidRDefault="00346C72" w:rsidP="001A78D6">
            <w:pPr>
              <w:widowControl w:val="0"/>
              <w:rPr>
                <w:rFonts w:ascii="Arial Narrow" w:hAnsi="Arial Narrow" w:cs="Arial"/>
                <w:snapToGrid w:val="0"/>
              </w:rPr>
            </w:pPr>
            <w:r>
              <w:rPr>
                <w:rFonts w:ascii="Arial Narrow" w:hAnsi="Arial Narrow" w:cs="Arial"/>
                <w:snapToGrid w:val="0"/>
              </w:rPr>
              <w:t>Paierie Départementale des Alpes de Haute-Provence</w:t>
            </w:r>
            <w:r w:rsidRPr="00553EC2">
              <w:rPr>
                <w:rFonts w:ascii="Arial Narrow" w:hAnsi="Arial Narrow" w:cs="Arial"/>
                <w:snapToGrid w:val="0"/>
              </w:rPr>
              <w:t xml:space="preserve"> - </w:t>
            </w:r>
            <w:r w:rsidRPr="00553EC2">
              <w:rPr>
                <w:rStyle w:val="st"/>
                <w:rFonts w:ascii="Arial Narrow" w:hAnsi="Arial Narrow" w:cs="Arial"/>
              </w:rPr>
              <w:t xml:space="preserve"> 19, boulevard Victor Hugo </w:t>
            </w:r>
          </w:p>
        </w:tc>
        <w:tc>
          <w:tcPr>
            <w:tcW w:w="2835" w:type="dxa"/>
            <w:shd w:val="clear" w:color="auto" w:fill="auto"/>
            <w:vAlign w:val="center"/>
          </w:tcPr>
          <w:p w:rsidR="00346C72" w:rsidRPr="00553EC2" w:rsidRDefault="00346C72" w:rsidP="001A78D6">
            <w:pPr>
              <w:jc w:val="center"/>
              <w:rPr>
                <w:rFonts w:ascii="Arial Narrow" w:hAnsi="Arial Narrow" w:cs="Arial"/>
                <w:snapToGrid w:val="0"/>
              </w:rPr>
            </w:pPr>
            <w:r>
              <w:rPr>
                <w:rStyle w:val="st"/>
                <w:rFonts w:ascii="Arial Narrow" w:hAnsi="Arial Narrow" w:cs="Arial"/>
              </w:rPr>
              <w:t>04015</w:t>
            </w:r>
            <w:r w:rsidRPr="00553EC2">
              <w:rPr>
                <w:rStyle w:val="st"/>
                <w:rFonts w:ascii="Arial Narrow" w:hAnsi="Arial Narrow" w:cs="Arial"/>
              </w:rPr>
              <w:t xml:space="preserve"> </w:t>
            </w:r>
            <w:r w:rsidRPr="00553EC2">
              <w:rPr>
                <w:rStyle w:val="st"/>
                <w:rFonts w:ascii="Arial Narrow" w:hAnsi="Arial Narrow" w:cs="Arial"/>
                <w:bCs/>
              </w:rPr>
              <w:t>DIGNE LES BAINS</w:t>
            </w:r>
          </w:p>
        </w:tc>
        <w:tc>
          <w:tcPr>
            <w:tcW w:w="1418" w:type="dxa"/>
            <w:tcBorders>
              <w:right w:val="thinThickSmallGap" w:sz="18" w:space="0" w:color="auto"/>
            </w:tcBorders>
            <w:shd w:val="clear" w:color="auto" w:fill="auto"/>
            <w:vAlign w:val="center"/>
          </w:tcPr>
          <w:p w:rsidR="00346C72" w:rsidRPr="00553EC2" w:rsidRDefault="00346C72" w:rsidP="001A78D6">
            <w:pPr>
              <w:jc w:val="center"/>
              <w:rPr>
                <w:rFonts w:ascii="Arial Narrow" w:hAnsi="Arial Narrow" w:cs="Arial"/>
                <w:snapToGrid w:val="0"/>
              </w:rPr>
            </w:pPr>
            <w:r w:rsidRPr="00553EC2">
              <w:rPr>
                <w:rStyle w:val="st"/>
                <w:rFonts w:ascii="Arial Narrow" w:hAnsi="Arial Narrow" w:cs="Arial"/>
              </w:rPr>
              <w:t xml:space="preserve">04 92 </w:t>
            </w:r>
            <w:r>
              <w:rPr>
                <w:rStyle w:val="st"/>
                <w:rFonts w:ascii="Arial Narrow" w:hAnsi="Arial Narrow" w:cs="Arial"/>
              </w:rPr>
              <w:t>30 84 30</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b/>
              </w:rPr>
              <w:t>C.H.I.C.A.S</w:t>
            </w:r>
            <w:r w:rsidRPr="00553EC2">
              <w:rPr>
                <w:rFonts w:ascii="Arial Narrow" w:hAnsi="Arial Narrow" w:cs="Arial"/>
              </w:rPr>
              <w:t xml:space="preserve"> (sites de GAP et SISTERON)</w:t>
            </w:r>
          </w:p>
        </w:tc>
        <w:tc>
          <w:tcPr>
            <w:tcW w:w="5954" w:type="dxa"/>
            <w:shd w:val="clear" w:color="auto" w:fill="auto"/>
            <w:vAlign w:val="center"/>
          </w:tcPr>
          <w:p w:rsidR="006652FE" w:rsidRPr="00553EC2" w:rsidRDefault="006652FE" w:rsidP="00BD622A">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6652FE" w:rsidRPr="00553EC2" w:rsidRDefault="006652FE" w:rsidP="00BD622A">
            <w:pPr>
              <w:widowControl w:val="0"/>
              <w:rPr>
                <w:rFonts w:ascii="Arial Narrow" w:hAnsi="Arial Narrow" w:cs="Arial"/>
                <w:snapToGrid w:val="0"/>
              </w:rPr>
            </w:pPr>
            <w:r w:rsidRPr="00553EC2">
              <w:rPr>
                <w:rFonts w:ascii="Arial Narrow" w:hAnsi="Arial Narrow" w:cs="Arial"/>
                <w:bCs/>
                <w:snapToGrid w:val="0"/>
              </w:rPr>
              <w:t>Cité administrative Desmichels</w:t>
            </w:r>
          </w:p>
        </w:tc>
        <w:tc>
          <w:tcPr>
            <w:tcW w:w="2835" w:type="dxa"/>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05000 GAP</w:t>
            </w: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b/>
              </w:rPr>
              <w:t>EMBRUN</w:t>
            </w:r>
            <w:r w:rsidRPr="00553EC2">
              <w:rPr>
                <w:rFonts w:ascii="Arial Narrow" w:hAnsi="Arial Narrow" w:cs="Arial"/>
              </w:rPr>
              <w:t xml:space="preserve"> Centre Hospitalier</w:t>
            </w:r>
          </w:p>
        </w:tc>
        <w:tc>
          <w:tcPr>
            <w:tcW w:w="5954" w:type="dxa"/>
            <w:shd w:val="clear" w:color="auto" w:fill="auto"/>
            <w:vAlign w:val="center"/>
          </w:tcPr>
          <w:p w:rsidR="006652FE" w:rsidRPr="00553EC2" w:rsidRDefault="006652FE" w:rsidP="00BD622A">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6652FE" w:rsidRPr="00553EC2" w:rsidRDefault="006652FE" w:rsidP="00BD622A">
            <w:pPr>
              <w:widowControl w:val="0"/>
              <w:rPr>
                <w:rFonts w:ascii="Arial Narrow" w:hAnsi="Arial Narrow" w:cs="Arial"/>
                <w:snapToGrid w:val="0"/>
              </w:rPr>
            </w:pPr>
            <w:r w:rsidRPr="00553EC2">
              <w:rPr>
                <w:rFonts w:ascii="Arial Narrow" w:hAnsi="Arial Narrow" w:cs="Arial"/>
                <w:bCs/>
                <w:snapToGrid w:val="0"/>
              </w:rPr>
              <w:t>Cité administrative Desmichels</w:t>
            </w:r>
          </w:p>
        </w:tc>
        <w:tc>
          <w:tcPr>
            <w:tcW w:w="2835" w:type="dxa"/>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05000 GAP</w:t>
            </w: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b/>
              </w:rPr>
              <w:t>JAUSIERS</w:t>
            </w:r>
            <w:r w:rsidRPr="00553EC2">
              <w:rPr>
                <w:rFonts w:ascii="Arial Narrow" w:hAnsi="Arial Narrow" w:cs="Arial"/>
              </w:rPr>
              <w:t xml:space="preserve"> Centre Hospitalier</w:t>
            </w:r>
          </w:p>
        </w:tc>
        <w:tc>
          <w:tcPr>
            <w:tcW w:w="5954" w:type="dxa"/>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snapToGrid w:val="0"/>
              </w:rPr>
              <w:t xml:space="preserve">Centre des Finances Publiques </w:t>
            </w:r>
            <w:r>
              <w:rPr>
                <w:rFonts w:ascii="Arial Narrow" w:hAnsi="Arial Narrow" w:cs="Arial"/>
                <w:snapToGrid w:val="0"/>
              </w:rPr>
              <w:t>–</w:t>
            </w:r>
            <w:r w:rsidRPr="00553EC2">
              <w:rPr>
                <w:rFonts w:ascii="Arial Narrow" w:hAnsi="Arial Narrow" w:cs="Arial"/>
                <w:snapToGrid w:val="0"/>
              </w:rPr>
              <w:t xml:space="preserve"> </w:t>
            </w:r>
            <w:r w:rsidRPr="00553EC2">
              <w:rPr>
                <w:rFonts w:ascii="Arial Narrow" w:hAnsi="Arial Narrow" w:cs="Arial"/>
              </w:rPr>
              <w:t>Quartier Crapelet</w:t>
            </w:r>
          </w:p>
        </w:tc>
        <w:tc>
          <w:tcPr>
            <w:tcW w:w="2835" w:type="dxa"/>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04400 BARCELONNETTE</w:t>
            </w: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04 92 81 04 85</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b/>
              </w:rPr>
              <w:t>LARAGNE-MONTEGLIN</w:t>
            </w:r>
            <w:r w:rsidRPr="00553EC2">
              <w:rPr>
                <w:rFonts w:ascii="Arial Narrow" w:hAnsi="Arial Narrow" w:cs="Arial"/>
              </w:rPr>
              <w:t xml:space="preserve"> Centre Hospitalier Buëch-Durance</w:t>
            </w:r>
          </w:p>
        </w:tc>
        <w:tc>
          <w:tcPr>
            <w:tcW w:w="5954" w:type="dxa"/>
            <w:shd w:val="clear" w:color="auto" w:fill="auto"/>
            <w:vAlign w:val="center"/>
          </w:tcPr>
          <w:p w:rsidR="006652FE" w:rsidRPr="00553EC2" w:rsidRDefault="006652FE" w:rsidP="00BD622A">
            <w:pPr>
              <w:widowControl w:val="0"/>
              <w:rPr>
                <w:rFonts w:ascii="Arial Narrow" w:hAnsi="Arial Narrow" w:cs="Arial"/>
                <w:snapToGrid w:val="0"/>
              </w:rPr>
            </w:pPr>
            <w:r w:rsidRPr="00553EC2">
              <w:rPr>
                <w:rFonts w:ascii="Arial Narrow" w:hAnsi="Arial Narrow" w:cs="Arial"/>
                <w:snapToGrid w:val="0"/>
              </w:rPr>
              <w:t>Centre des Finances Publiques -  16, avenue de Grenoble</w:t>
            </w:r>
          </w:p>
        </w:tc>
        <w:tc>
          <w:tcPr>
            <w:tcW w:w="2835" w:type="dxa"/>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05300 LARAGNE</w:t>
            </w: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r w:rsidRPr="00553EC2">
              <w:rPr>
                <w:rFonts w:ascii="Arial Narrow" w:hAnsi="Arial Narrow" w:cs="Arial"/>
                <w:snapToGrid w:val="0"/>
              </w:rPr>
              <w:t>04 92 65 06 37</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rPr>
            </w:pPr>
            <w:r>
              <w:rPr>
                <w:rFonts w:ascii="Arial Narrow" w:hAnsi="Arial Narrow" w:cs="Arial"/>
                <w:b/>
              </w:rPr>
              <w:t xml:space="preserve">LES MEES </w:t>
            </w:r>
            <w:r w:rsidRPr="003F29A5">
              <w:rPr>
                <w:rFonts w:ascii="Arial Narrow" w:hAnsi="Arial Narrow" w:cs="Arial"/>
              </w:rPr>
              <w:t>EHPAD</w:t>
            </w:r>
          </w:p>
        </w:tc>
        <w:tc>
          <w:tcPr>
            <w:tcW w:w="5954" w:type="dxa"/>
            <w:shd w:val="clear" w:color="auto" w:fill="auto"/>
            <w:vAlign w:val="center"/>
          </w:tcPr>
          <w:p w:rsidR="006652FE" w:rsidRPr="00553EC2" w:rsidRDefault="006652FE" w:rsidP="00BD622A">
            <w:pPr>
              <w:widowControl w:val="0"/>
              <w:rPr>
                <w:rFonts w:ascii="Arial Narrow" w:hAnsi="Arial Narrow" w:cs="Arial"/>
                <w:snapToGrid w:val="0"/>
              </w:rPr>
            </w:pPr>
            <w:r w:rsidRPr="00553EC2">
              <w:rPr>
                <w:rFonts w:ascii="Arial Narrow" w:hAnsi="Arial Narrow" w:cs="Arial"/>
                <w:snapToGrid w:val="0"/>
              </w:rPr>
              <w:t xml:space="preserve">Centre des Finances Publiques -  </w:t>
            </w:r>
            <w:r>
              <w:rPr>
                <w:rFonts w:ascii="Arial Narrow" w:hAnsi="Arial Narrow" w:cs="Arial"/>
                <w:snapToGrid w:val="0"/>
              </w:rPr>
              <w:t>19, boulevard Victor Hugo</w:t>
            </w:r>
          </w:p>
        </w:tc>
        <w:tc>
          <w:tcPr>
            <w:tcW w:w="2835" w:type="dxa"/>
            <w:shd w:val="clear" w:color="auto" w:fill="auto"/>
            <w:vAlign w:val="center"/>
          </w:tcPr>
          <w:p w:rsidR="006652FE" w:rsidRPr="00553EC2" w:rsidRDefault="006652FE" w:rsidP="00BD622A">
            <w:pPr>
              <w:ind w:left="73" w:hanging="73"/>
              <w:jc w:val="center"/>
              <w:rPr>
                <w:rFonts w:ascii="Arial Narrow" w:hAnsi="Arial Narrow" w:cs="Arial"/>
                <w:snapToGrid w:val="0"/>
              </w:rPr>
            </w:pPr>
            <w:r>
              <w:rPr>
                <w:rFonts w:ascii="Arial Narrow" w:hAnsi="Arial Narrow" w:cs="Arial"/>
                <w:snapToGrid w:val="0"/>
              </w:rPr>
              <w:t>04000 DIGNE LES BAINS</w:t>
            </w: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r>
              <w:rPr>
                <w:rFonts w:ascii="Arial Narrow" w:hAnsi="Arial Narrow" w:cs="Arial"/>
                <w:snapToGrid w:val="0"/>
              </w:rPr>
              <w:t>04 92 36 65 00</w:t>
            </w:r>
          </w:p>
        </w:tc>
      </w:tr>
      <w:tr w:rsidR="00346C72" w:rsidRPr="007B5D1B" w:rsidTr="00BD622A">
        <w:trPr>
          <w:trHeight w:val="397"/>
        </w:trPr>
        <w:tc>
          <w:tcPr>
            <w:tcW w:w="4678" w:type="dxa"/>
            <w:tcBorders>
              <w:left w:val="thinThickSmallGap" w:sz="18" w:space="0" w:color="auto"/>
            </w:tcBorders>
            <w:shd w:val="clear" w:color="auto" w:fill="auto"/>
            <w:vAlign w:val="center"/>
          </w:tcPr>
          <w:p w:rsidR="00346C72" w:rsidRPr="00553EC2" w:rsidRDefault="00346C72" w:rsidP="00BD622A">
            <w:pPr>
              <w:tabs>
                <w:tab w:val="left" w:pos="1843"/>
                <w:tab w:val="left" w:pos="8222"/>
              </w:tabs>
              <w:rPr>
                <w:rFonts w:ascii="Arial Narrow" w:hAnsi="Arial Narrow" w:cs="Arial"/>
              </w:rPr>
            </w:pPr>
            <w:r w:rsidRPr="00553EC2">
              <w:rPr>
                <w:rFonts w:ascii="Arial Narrow" w:hAnsi="Arial Narrow" w:cs="Arial"/>
                <w:b/>
              </w:rPr>
              <w:t>MANOSQU</w:t>
            </w:r>
            <w:bookmarkStart w:id="0" w:name="_GoBack"/>
            <w:r w:rsidRPr="001B225E">
              <w:rPr>
                <w:rFonts w:ascii="Arial Narrow" w:hAnsi="Arial Narrow" w:cs="Arial"/>
                <w:b/>
              </w:rPr>
              <w:t>E</w:t>
            </w:r>
            <w:bookmarkEnd w:id="0"/>
            <w:r w:rsidRPr="00553EC2">
              <w:rPr>
                <w:rFonts w:ascii="Arial Narrow" w:hAnsi="Arial Narrow" w:cs="Arial"/>
              </w:rPr>
              <w:t xml:space="preserve"> Centre Hospitalier</w:t>
            </w:r>
          </w:p>
        </w:tc>
        <w:tc>
          <w:tcPr>
            <w:tcW w:w="5954" w:type="dxa"/>
            <w:shd w:val="clear" w:color="auto" w:fill="auto"/>
            <w:vAlign w:val="center"/>
          </w:tcPr>
          <w:p w:rsidR="00346C72" w:rsidRPr="00553EC2" w:rsidRDefault="00346C72" w:rsidP="001A78D6">
            <w:pPr>
              <w:widowControl w:val="0"/>
              <w:rPr>
                <w:rFonts w:ascii="Arial Narrow" w:hAnsi="Arial Narrow" w:cs="Arial"/>
                <w:snapToGrid w:val="0"/>
              </w:rPr>
            </w:pPr>
            <w:r>
              <w:rPr>
                <w:rFonts w:ascii="Arial Narrow" w:hAnsi="Arial Narrow" w:cs="Arial"/>
                <w:snapToGrid w:val="0"/>
              </w:rPr>
              <w:t>Paierie Départementale des Alpes de Haute-Provence</w:t>
            </w:r>
            <w:r w:rsidRPr="00553EC2">
              <w:rPr>
                <w:rFonts w:ascii="Arial Narrow" w:hAnsi="Arial Narrow" w:cs="Arial"/>
                <w:snapToGrid w:val="0"/>
              </w:rPr>
              <w:t xml:space="preserve"> - </w:t>
            </w:r>
            <w:r w:rsidRPr="00553EC2">
              <w:rPr>
                <w:rStyle w:val="st"/>
                <w:rFonts w:ascii="Arial Narrow" w:hAnsi="Arial Narrow" w:cs="Arial"/>
              </w:rPr>
              <w:t xml:space="preserve"> 19, boulevard Victor Hugo </w:t>
            </w:r>
          </w:p>
        </w:tc>
        <w:tc>
          <w:tcPr>
            <w:tcW w:w="2835" w:type="dxa"/>
            <w:shd w:val="clear" w:color="auto" w:fill="auto"/>
            <w:vAlign w:val="center"/>
          </w:tcPr>
          <w:p w:rsidR="00346C72" w:rsidRPr="00553EC2" w:rsidRDefault="00346C72" w:rsidP="001A78D6">
            <w:pPr>
              <w:jc w:val="center"/>
              <w:rPr>
                <w:rFonts w:ascii="Arial Narrow" w:hAnsi="Arial Narrow" w:cs="Arial"/>
                <w:snapToGrid w:val="0"/>
              </w:rPr>
            </w:pPr>
            <w:r>
              <w:rPr>
                <w:rStyle w:val="st"/>
                <w:rFonts w:ascii="Arial Narrow" w:hAnsi="Arial Narrow" w:cs="Arial"/>
              </w:rPr>
              <w:t>04015</w:t>
            </w:r>
            <w:r w:rsidRPr="00553EC2">
              <w:rPr>
                <w:rStyle w:val="st"/>
                <w:rFonts w:ascii="Arial Narrow" w:hAnsi="Arial Narrow" w:cs="Arial"/>
              </w:rPr>
              <w:t xml:space="preserve"> </w:t>
            </w:r>
            <w:r w:rsidRPr="00553EC2">
              <w:rPr>
                <w:rStyle w:val="st"/>
                <w:rFonts w:ascii="Arial Narrow" w:hAnsi="Arial Narrow" w:cs="Arial"/>
                <w:bCs/>
              </w:rPr>
              <w:t>DIGNE LES BAINS</w:t>
            </w:r>
          </w:p>
        </w:tc>
        <w:tc>
          <w:tcPr>
            <w:tcW w:w="1418" w:type="dxa"/>
            <w:tcBorders>
              <w:right w:val="thinThickSmallGap" w:sz="18" w:space="0" w:color="auto"/>
            </w:tcBorders>
            <w:shd w:val="clear" w:color="auto" w:fill="auto"/>
            <w:vAlign w:val="center"/>
          </w:tcPr>
          <w:p w:rsidR="00346C72" w:rsidRPr="00553EC2" w:rsidRDefault="00346C72" w:rsidP="001A78D6">
            <w:pPr>
              <w:jc w:val="center"/>
              <w:rPr>
                <w:rFonts w:ascii="Arial Narrow" w:hAnsi="Arial Narrow" w:cs="Arial"/>
                <w:snapToGrid w:val="0"/>
              </w:rPr>
            </w:pPr>
            <w:r w:rsidRPr="00553EC2">
              <w:rPr>
                <w:rStyle w:val="st"/>
                <w:rFonts w:ascii="Arial Narrow" w:hAnsi="Arial Narrow" w:cs="Arial"/>
              </w:rPr>
              <w:t xml:space="preserve">04 92 </w:t>
            </w:r>
            <w:r>
              <w:rPr>
                <w:rStyle w:val="st"/>
                <w:rFonts w:ascii="Arial Narrow" w:hAnsi="Arial Narrow" w:cs="Arial"/>
              </w:rPr>
              <w:t>30 84 30</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3566A6" w:rsidRDefault="006652FE" w:rsidP="00BD622A">
            <w:pPr>
              <w:tabs>
                <w:tab w:val="left" w:pos="1843"/>
                <w:tab w:val="left" w:pos="8222"/>
              </w:tabs>
              <w:rPr>
                <w:rFonts w:ascii="Arial Narrow" w:hAnsi="Arial Narrow" w:cs="Arial"/>
              </w:rPr>
            </w:pPr>
            <w:r>
              <w:rPr>
                <w:rFonts w:ascii="Arial Narrow" w:hAnsi="Arial Narrow" w:cs="Arial"/>
                <w:b/>
              </w:rPr>
              <w:t xml:space="preserve">PUIMOISSON </w:t>
            </w:r>
            <w:r>
              <w:rPr>
                <w:rFonts w:ascii="Arial Narrow" w:hAnsi="Arial Narrow" w:cs="Arial"/>
              </w:rPr>
              <w:t>EHPAD</w:t>
            </w:r>
          </w:p>
        </w:tc>
        <w:tc>
          <w:tcPr>
            <w:tcW w:w="5954" w:type="dxa"/>
            <w:shd w:val="clear" w:color="auto" w:fill="auto"/>
            <w:vAlign w:val="center"/>
          </w:tcPr>
          <w:p w:rsidR="006652FE" w:rsidRPr="00553EC2" w:rsidRDefault="006652FE" w:rsidP="00BD622A">
            <w:pPr>
              <w:widowControl w:val="0"/>
              <w:rPr>
                <w:rFonts w:ascii="Arial Narrow" w:hAnsi="Arial Narrow" w:cs="Arial"/>
                <w:snapToGrid w:val="0"/>
              </w:rPr>
            </w:pPr>
          </w:p>
        </w:tc>
        <w:tc>
          <w:tcPr>
            <w:tcW w:w="2835" w:type="dxa"/>
            <w:shd w:val="clear" w:color="auto" w:fill="auto"/>
            <w:vAlign w:val="center"/>
          </w:tcPr>
          <w:p w:rsidR="006652FE" w:rsidRPr="00553EC2" w:rsidRDefault="006652FE" w:rsidP="00BD622A">
            <w:pPr>
              <w:ind w:left="73" w:hanging="73"/>
              <w:jc w:val="center"/>
              <w:rPr>
                <w:rFonts w:ascii="Arial Narrow" w:hAnsi="Arial Narrow" w:cs="Arial"/>
                <w:snapToGrid w:val="0"/>
              </w:rPr>
            </w:pP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b/>
              </w:rPr>
              <w:t>RIEZ</w:t>
            </w:r>
            <w:r w:rsidRPr="00553EC2">
              <w:rPr>
                <w:rFonts w:ascii="Arial Narrow" w:hAnsi="Arial Narrow" w:cs="Arial"/>
              </w:rPr>
              <w:t xml:space="preserve"> Centre Hospitalier</w:t>
            </w:r>
          </w:p>
        </w:tc>
        <w:tc>
          <w:tcPr>
            <w:tcW w:w="5954" w:type="dxa"/>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snapToGrid w:val="0"/>
              </w:rPr>
              <w:t xml:space="preserve">Centre des Finances Publiques - </w:t>
            </w:r>
            <w:r w:rsidRPr="00553EC2">
              <w:rPr>
                <w:rFonts w:ascii="Arial Narrow" w:hAnsi="Arial Narrow" w:cs="Arial"/>
              </w:rPr>
              <w:t xml:space="preserve"> 29 bis, allée Louis Gardiol</w:t>
            </w:r>
          </w:p>
        </w:tc>
        <w:tc>
          <w:tcPr>
            <w:tcW w:w="2835" w:type="dxa"/>
            <w:shd w:val="clear" w:color="auto" w:fill="auto"/>
            <w:vAlign w:val="center"/>
          </w:tcPr>
          <w:p w:rsidR="006652FE" w:rsidRPr="00553EC2" w:rsidRDefault="006652FE" w:rsidP="00BD622A">
            <w:pPr>
              <w:tabs>
                <w:tab w:val="left" w:pos="1843"/>
                <w:tab w:val="left" w:pos="8222"/>
              </w:tabs>
              <w:jc w:val="center"/>
              <w:rPr>
                <w:rFonts w:ascii="Arial Narrow" w:hAnsi="Arial Narrow" w:cs="Arial"/>
              </w:rPr>
            </w:pPr>
            <w:r w:rsidRPr="00553EC2">
              <w:rPr>
                <w:rFonts w:ascii="Arial Narrow" w:hAnsi="Arial Narrow" w:cs="Arial"/>
              </w:rPr>
              <w:t>04500 RIEZ</w:t>
            </w:r>
          </w:p>
        </w:tc>
        <w:tc>
          <w:tcPr>
            <w:tcW w:w="1418" w:type="dxa"/>
            <w:tcBorders>
              <w:right w:val="thinThickSmallGap" w:sz="18" w:space="0" w:color="auto"/>
            </w:tcBorders>
            <w:shd w:val="clear" w:color="auto" w:fill="auto"/>
            <w:vAlign w:val="center"/>
          </w:tcPr>
          <w:p w:rsidR="006652FE" w:rsidRPr="00553EC2" w:rsidRDefault="006652FE" w:rsidP="00BD622A">
            <w:pPr>
              <w:tabs>
                <w:tab w:val="left" w:pos="1843"/>
                <w:tab w:val="left" w:pos="8222"/>
              </w:tabs>
              <w:jc w:val="center"/>
              <w:rPr>
                <w:rFonts w:ascii="Arial Narrow" w:hAnsi="Arial Narrow" w:cs="Arial"/>
              </w:rPr>
            </w:pPr>
            <w:r w:rsidRPr="00553EC2">
              <w:rPr>
                <w:rFonts w:ascii="Arial Narrow" w:hAnsi="Arial Narrow" w:cs="Arial"/>
              </w:rPr>
              <w:t>04 92 77 89 73</w:t>
            </w: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EB4C13" w:rsidP="00BD622A">
            <w:pPr>
              <w:tabs>
                <w:tab w:val="left" w:pos="1843"/>
                <w:tab w:val="left" w:pos="8222"/>
              </w:tabs>
              <w:rPr>
                <w:rFonts w:ascii="Arial Narrow" w:hAnsi="Arial Narrow" w:cs="Arial"/>
                <w:b/>
                <w:lang w:val="nl-NL"/>
              </w:rPr>
            </w:pPr>
            <w:r>
              <w:rPr>
                <w:rFonts w:ascii="Arial Narrow" w:hAnsi="Arial Narrow" w:cs="Arial"/>
                <w:b/>
                <w:lang w:val="nl-NL"/>
              </w:rPr>
              <w:t>SAVINES LE LAC</w:t>
            </w:r>
          </w:p>
        </w:tc>
        <w:tc>
          <w:tcPr>
            <w:tcW w:w="5954" w:type="dxa"/>
            <w:shd w:val="clear" w:color="auto" w:fill="auto"/>
            <w:vAlign w:val="center"/>
          </w:tcPr>
          <w:p w:rsidR="006652FE" w:rsidRPr="00553EC2" w:rsidRDefault="006652FE" w:rsidP="00BD622A">
            <w:pPr>
              <w:tabs>
                <w:tab w:val="left" w:pos="1843"/>
                <w:tab w:val="left" w:pos="8222"/>
              </w:tabs>
              <w:rPr>
                <w:rFonts w:ascii="Arial Narrow" w:hAnsi="Arial Narrow" w:cs="Arial"/>
              </w:rPr>
            </w:pPr>
          </w:p>
        </w:tc>
        <w:tc>
          <w:tcPr>
            <w:tcW w:w="2835" w:type="dxa"/>
            <w:shd w:val="clear" w:color="auto" w:fill="auto"/>
            <w:vAlign w:val="center"/>
          </w:tcPr>
          <w:p w:rsidR="006652FE" w:rsidRPr="00553EC2" w:rsidRDefault="006652FE" w:rsidP="00BD622A">
            <w:pPr>
              <w:jc w:val="center"/>
              <w:rPr>
                <w:rFonts w:ascii="Arial Narrow" w:hAnsi="Arial Narrow" w:cs="Arial"/>
                <w:snapToGrid w:val="0"/>
              </w:rPr>
            </w:pPr>
          </w:p>
        </w:tc>
        <w:tc>
          <w:tcPr>
            <w:tcW w:w="1418" w:type="dxa"/>
            <w:tcBorders>
              <w:right w:val="thinThickSmallGap" w:sz="18" w:space="0" w:color="auto"/>
            </w:tcBorders>
            <w:shd w:val="clear" w:color="auto" w:fill="auto"/>
            <w:vAlign w:val="center"/>
          </w:tcPr>
          <w:p w:rsidR="006652FE" w:rsidRPr="00553EC2" w:rsidRDefault="006652FE" w:rsidP="00BD622A">
            <w:pPr>
              <w:jc w:val="center"/>
              <w:rPr>
                <w:rFonts w:ascii="Arial Narrow" w:hAnsi="Arial Narrow" w:cs="Arial"/>
                <w:snapToGrid w:val="0"/>
              </w:rPr>
            </w:pPr>
          </w:p>
        </w:tc>
      </w:tr>
      <w:tr w:rsidR="006652FE" w:rsidRPr="007B5D1B" w:rsidTr="00BD622A">
        <w:trPr>
          <w:trHeight w:val="397"/>
        </w:trPr>
        <w:tc>
          <w:tcPr>
            <w:tcW w:w="4678" w:type="dxa"/>
            <w:tcBorders>
              <w:left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highlight w:val="yellow"/>
              </w:rPr>
            </w:pPr>
            <w:r w:rsidRPr="00553EC2">
              <w:rPr>
                <w:rFonts w:ascii="Arial Narrow" w:hAnsi="Arial Narrow" w:cs="Arial"/>
                <w:b/>
              </w:rPr>
              <w:t>VALENSOLE</w:t>
            </w:r>
            <w:r w:rsidRPr="00553EC2">
              <w:rPr>
                <w:rFonts w:ascii="Arial Narrow" w:hAnsi="Arial Narrow" w:cs="Arial"/>
              </w:rPr>
              <w:t xml:space="preserve"> </w:t>
            </w:r>
            <w:r>
              <w:rPr>
                <w:rFonts w:ascii="Arial Narrow" w:hAnsi="Arial Narrow" w:cs="Arial"/>
              </w:rPr>
              <w:t>EHPAD</w:t>
            </w:r>
          </w:p>
        </w:tc>
        <w:tc>
          <w:tcPr>
            <w:tcW w:w="5954" w:type="dxa"/>
            <w:shd w:val="clear" w:color="auto" w:fill="auto"/>
            <w:vAlign w:val="center"/>
          </w:tcPr>
          <w:p w:rsidR="006652FE" w:rsidRPr="00553EC2" w:rsidRDefault="006652FE" w:rsidP="00BD622A">
            <w:pPr>
              <w:tabs>
                <w:tab w:val="left" w:pos="1843"/>
                <w:tab w:val="left" w:pos="8222"/>
              </w:tabs>
              <w:rPr>
                <w:rFonts w:ascii="Arial Narrow" w:hAnsi="Arial Narrow" w:cs="Arial"/>
              </w:rPr>
            </w:pPr>
            <w:r w:rsidRPr="00553EC2">
              <w:rPr>
                <w:rFonts w:ascii="Arial Narrow" w:hAnsi="Arial Narrow" w:cs="Arial"/>
                <w:snapToGrid w:val="0"/>
              </w:rPr>
              <w:t xml:space="preserve">Centre des Finances Publiques - </w:t>
            </w:r>
            <w:r w:rsidRPr="00553EC2">
              <w:rPr>
                <w:rFonts w:ascii="Arial Narrow" w:hAnsi="Arial Narrow" w:cs="Arial"/>
              </w:rPr>
              <w:t>29 bis, allée Louis Gardiol</w:t>
            </w:r>
          </w:p>
        </w:tc>
        <w:tc>
          <w:tcPr>
            <w:tcW w:w="2835" w:type="dxa"/>
            <w:shd w:val="clear" w:color="auto" w:fill="auto"/>
            <w:vAlign w:val="center"/>
          </w:tcPr>
          <w:p w:rsidR="006652FE" w:rsidRPr="00553EC2" w:rsidRDefault="006652FE" w:rsidP="00BD622A">
            <w:pPr>
              <w:tabs>
                <w:tab w:val="left" w:pos="1843"/>
                <w:tab w:val="left" w:pos="8222"/>
              </w:tabs>
              <w:jc w:val="center"/>
              <w:rPr>
                <w:rFonts w:ascii="Arial Narrow" w:hAnsi="Arial Narrow" w:cs="Arial"/>
              </w:rPr>
            </w:pPr>
            <w:r w:rsidRPr="00553EC2">
              <w:rPr>
                <w:rFonts w:ascii="Arial Narrow" w:hAnsi="Arial Narrow" w:cs="Arial"/>
              </w:rPr>
              <w:t>04500 RIEZ</w:t>
            </w:r>
          </w:p>
        </w:tc>
        <w:tc>
          <w:tcPr>
            <w:tcW w:w="1418" w:type="dxa"/>
            <w:tcBorders>
              <w:right w:val="thinThickSmallGap" w:sz="18" w:space="0" w:color="auto"/>
            </w:tcBorders>
            <w:shd w:val="clear" w:color="auto" w:fill="auto"/>
            <w:vAlign w:val="center"/>
          </w:tcPr>
          <w:p w:rsidR="006652FE" w:rsidRPr="00553EC2" w:rsidRDefault="006652FE" w:rsidP="00BD622A">
            <w:pPr>
              <w:tabs>
                <w:tab w:val="left" w:pos="1843"/>
                <w:tab w:val="left" w:pos="8222"/>
              </w:tabs>
              <w:jc w:val="center"/>
              <w:rPr>
                <w:rFonts w:ascii="Arial Narrow" w:hAnsi="Arial Narrow" w:cs="Arial"/>
              </w:rPr>
            </w:pPr>
            <w:r w:rsidRPr="00553EC2">
              <w:rPr>
                <w:rFonts w:ascii="Arial Narrow" w:hAnsi="Arial Narrow" w:cs="Arial"/>
              </w:rPr>
              <w:t>04 92 77 89 73</w:t>
            </w:r>
          </w:p>
        </w:tc>
      </w:tr>
      <w:tr w:rsidR="006652FE" w:rsidRPr="007B5D1B" w:rsidTr="00BD622A">
        <w:trPr>
          <w:trHeight w:val="397"/>
        </w:trPr>
        <w:tc>
          <w:tcPr>
            <w:tcW w:w="4678" w:type="dxa"/>
            <w:tcBorders>
              <w:left w:val="thinThickSmallGap" w:sz="18" w:space="0" w:color="auto"/>
              <w:bottom w:val="thinThickSmallGap" w:sz="18" w:space="0" w:color="auto"/>
            </w:tcBorders>
            <w:shd w:val="clear" w:color="auto" w:fill="auto"/>
            <w:vAlign w:val="center"/>
          </w:tcPr>
          <w:p w:rsidR="006652FE" w:rsidRPr="003566A6" w:rsidRDefault="006652FE" w:rsidP="00BD622A">
            <w:pPr>
              <w:tabs>
                <w:tab w:val="left" w:pos="1843"/>
                <w:tab w:val="left" w:pos="8222"/>
              </w:tabs>
              <w:rPr>
                <w:rFonts w:ascii="Arial Narrow" w:hAnsi="Arial Narrow" w:cs="Arial"/>
              </w:rPr>
            </w:pPr>
            <w:r>
              <w:rPr>
                <w:rFonts w:ascii="Arial Narrow" w:hAnsi="Arial Narrow" w:cs="Arial"/>
                <w:b/>
              </w:rPr>
              <w:t xml:space="preserve">VEYNES </w:t>
            </w:r>
            <w:r>
              <w:rPr>
                <w:rFonts w:ascii="Arial Narrow" w:hAnsi="Arial Narrow" w:cs="Arial"/>
              </w:rPr>
              <w:t>EHPAD</w:t>
            </w:r>
          </w:p>
        </w:tc>
        <w:tc>
          <w:tcPr>
            <w:tcW w:w="5954" w:type="dxa"/>
            <w:tcBorders>
              <w:bottom w:val="thinThickSmallGap" w:sz="18" w:space="0" w:color="auto"/>
            </w:tcBorders>
            <w:shd w:val="clear" w:color="auto" w:fill="auto"/>
            <w:vAlign w:val="center"/>
          </w:tcPr>
          <w:p w:rsidR="006652FE" w:rsidRPr="00553EC2" w:rsidRDefault="006652FE" w:rsidP="00BD622A">
            <w:pPr>
              <w:tabs>
                <w:tab w:val="left" w:pos="1843"/>
                <w:tab w:val="left" w:pos="8222"/>
              </w:tabs>
              <w:rPr>
                <w:rFonts w:ascii="Arial Narrow" w:hAnsi="Arial Narrow" w:cs="Arial"/>
                <w:snapToGrid w:val="0"/>
              </w:rPr>
            </w:pPr>
          </w:p>
        </w:tc>
        <w:tc>
          <w:tcPr>
            <w:tcW w:w="2835" w:type="dxa"/>
            <w:tcBorders>
              <w:bottom w:val="thinThickSmallGap" w:sz="18" w:space="0" w:color="auto"/>
            </w:tcBorders>
            <w:shd w:val="clear" w:color="auto" w:fill="auto"/>
            <w:vAlign w:val="center"/>
          </w:tcPr>
          <w:p w:rsidR="006652FE" w:rsidRPr="00553EC2" w:rsidRDefault="006652FE" w:rsidP="00BD622A">
            <w:pPr>
              <w:tabs>
                <w:tab w:val="left" w:pos="1843"/>
                <w:tab w:val="left" w:pos="8222"/>
              </w:tabs>
              <w:jc w:val="center"/>
              <w:rPr>
                <w:rFonts w:ascii="Arial Narrow" w:hAnsi="Arial Narrow" w:cs="Arial"/>
              </w:rPr>
            </w:pPr>
          </w:p>
        </w:tc>
        <w:tc>
          <w:tcPr>
            <w:tcW w:w="1418" w:type="dxa"/>
            <w:tcBorders>
              <w:bottom w:val="thinThickSmallGap" w:sz="18" w:space="0" w:color="auto"/>
              <w:right w:val="thinThickSmallGap" w:sz="18" w:space="0" w:color="auto"/>
            </w:tcBorders>
            <w:shd w:val="clear" w:color="auto" w:fill="auto"/>
            <w:vAlign w:val="center"/>
          </w:tcPr>
          <w:p w:rsidR="006652FE" w:rsidRPr="00553EC2" w:rsidRDefault="006652FE" w:rsidP="00BD622A">
            <w:pPr>
              <w:tabs>
                <w:tab w:val="left" w:pos="1843"/>
                <w:tab w:val="left" w:pos="8222"/>
              </w:tabs>
              <w:jc w:val="center"/>
              <w:rPr>
                <w:rFonts w:ascii="Arial Narrow" w:hAnsi="Arial Narrow" w:cs="Arial"/>
              </w:rPr>
            </w:pPr>
          </w:p>
        </w:tc>
      </w:tr>
    </w:tbl>
    <w:p w:rsidR="006652FE" w:rsidRPr="00553EC2" w:rsidRDefault="006652FE" w:rsidP="006652FE">
      <w:pPr>
        <w:tabs>
          <w:tab w:val="left" w:pos="851"/>
        </w:tabs>
        <w:jc w:val="both"/>
        <w:rPr>
          <w:sz w:val="2"/>
          <w:szCs w:val="2"/>
        </w:rPr>
      </w:pPr>
    </w:p>
    <w:p w:rsidR="00F774FF" w:rsidRPr="00553EC2" w:rsidRDefault="00F774FF" w:rsidP="006652FE">
      <w:pPr>
        <w:tabs>
          <w:tab w:val="left" w:pos="851"/>
        </w:tabs>
        <w:jc w:val="center"/>
        <w:rPr>
          <w:sz w:val="2"/>
          <w:szCs w:val="2"/>
        </w:rPr>
      </w:pPr>
    </w:p>
    <w:sectPr w:rsidR="00F774FF" w:rsidRPr="00553EC2" w:rsidSect="00557FB6">
      <w:pgSz w:w="16838" w:h="11906" w:orient="landscape" w:code="9"/>
      <w:pgMar w:top="680" w:right="454" w:bottom="1134" w:left="454" w:header="45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42B" w:rsidRDefault="00D0042B">
      <w:r>
        <w:separator/>
      </w:r>
    </w:p>
  </w:endnote>
  <w:endnote w:type="continuationSeparator" w:id="0">
    <w:p w:rsidR="00D0042B" w:rsidRDefault="00D0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45" w:type="dxa"/>
      <w:jc w:val="center"/>
      <w:tblLayout w:type="fixed"/>
      <w:tblCellMar>
        <w:left w:w="71" w:type="dxa"/>
        <w:right w:w="71" w:type="dxa"/>
      </w:tblCellMar>
      <w:tblLook w:val="0000" w:firstRow="0" w:lastRow="0" w:firstColumn="0" w:lastColumn="0" w:noHBand="0" w:noVBand="0"/>
    </w:tblPr>
    <w:tblGrid>
      <w:gridCol w:w="2765"/>
      <w:gridCol w:w="6095"/>
      <w:gridCol w:w="709"/>
      <w:gridCol w:w="567"/>
      <w:gridCol w:w="165"/>
      <w:gridCol w:w="544"/>
    </w:tblGrid>
    <w:tr w:rsidR="00D0042B" w:rsidTr="00557FB6">
      <w:trPr>
        <w:tblHeader/>
        <w:jc w:val="center"/>
      </w:trPr>
      <w:tc>
        <w:tcPr>
          <w:tcW w:w="2765" w:type="dxa"/>
          <w:shd w:val="clear" w:color="auto" w:fill="66CCFF"/>
        </w:tcPr>
        <w:p w:rsidR="00D0042B" w:rsidRPr="00175797" w:rsidRDefault="00D0042B" w:rsidP="009B45B9">
          <w:pPr>
            <w:ind w:right="-638"/>
            <w:rPr>
              <w:rFonts w:ascii="Arial" w:hAnsi="Arial" w:cs="Arial"/>
              <w:b/>
              <w:i/>
              <w:sz w:val="18"/>
              <w:szCs w:val="18"/>
            </w:rPr>
          </w:pPr>
          <w:r w:rsidRPr="00175797">
            <w:rPr>
              <w:rFonts w:ascii="Arial" w:hAnsi="Arial" w:cs="Arial"/>
              <w:b/>
              <w:sz w:val="18"/>
              <w:szCs w:val="18"/>
            </w:rPr>
            <w:t>ATTRI1 – Acte d’engagement</w:t>
          </w:r>
        </w:p>
      </w:tc>
      <w:tc>
        <w:tcPr>
          <w:tcW w:w="6095" w:type="dxa"/>
          <w:shd w:val="clear" w:color="auto" w:fill="66CCFF"/>
          <w:vAlign w:val="center"/>
        </w:tcPr>
        <w:p w:rsidR="00D0042B" w:rsidRPr="00DB3030" w:rsidRDefault="00600B5F" w:rsidP="00D0042B">
          <w:pPr>
            <w:jc w:val="center"/>
            <w:rPr>
              <w:rFonts w:ascii="Arial" w:hAnsi="Arial" w:cs="Arial"/>
              <w:b/>
              <w:sz w:val="16"/>
              <w:szCs w:val="16"/>
            </w:rPr>
          </w:pPr>
          <w:r>
            <w:rPr>
              <w:rFonts w:ascii="Arial" w:hAnsi="Arial" w:cs="Arial"/>
              <w:b/>
              <w:sz w:val="16"/>
              <w:szCs w:val="16"/>
            </w:rPr>
            <w:t>BUR</w:t>
          </w:r>
          <w:r w:rsidR="00F774FF">
            <w:rPr>
              <w:rFonts w:ascii="Arial" w:hAnsi="Arial" w:cs="Arial"/>
              <w:b/>
              <w:sz w:val="16"/>
              <w:szCs w:val="16"/>
            </w:rPr>
            <w:t>2</w:t>
          </w:r>
          <w:r w:rsidR="005627D5">
            <w:rPr>
              <w:rFonts w:ascii="Arial" w:hAnsi="Arial" w:cs="Arial"/>
              <w:b/>
              <w:sz w:val="16"/>
              <w:szCs w:val="16"/>
            </w:rPr>
            <w:t>6</w:t>
          </w:r>
          <w:r w:rsidR="00D0042B">
            <w:rPr>
              <w:rFonts w:ascii="Arial" w:hAnsi="Arial" w:cs="Arial"/>
              <w:b/>
              <w:sz w:val="16"/>
              <w:szCs w:val="16"/>
            </w:rPr>
            <w:t xml:space="preserve"> – Fo</w:t>
          </w:r>
          <w:r w:rsidR="00897F98">
            <w:rPr>
              <w:rFonts w:ascii="Arial" w:hAnsi="Arial" w:cs="Arial"/>
              <w:b/>
              <w:sz w:val="16"/>
              <w:szCs w:val="16"/>
            </w:rPr>
            <w:t>urniture de papeterie et articles de bureau</w:t>
          </w:r>
        </w:p>
      </w:tc>
      <w:tc>
        <w:tcPr>
          <w:tcW w:w="709" w:type="dxa"/>
          <w:shd w:val="clear" w:color="auto" w:fill="66CCFF"/>
        </w:tcPr>
        <w:p w:rsidR="00D0042B" w:rsidRPr="00175797" w:rsidRDefault="00D0042B">
          <w:pPr>
            <w:tabs>
              <w:tab w:val="center" w:pos="1366"/>
              <w:tab w:val="right" w:pos="2733"/>
            </w:tabs>
            <w:rPr>
              <w:sz w:val="18"/>
              <w:szCs w:val="18"/>
            </w:rPr>
          </w:pPr>
          <w:r w:rsidRPr="00175797">
            <w:rPr>
              <w:rFonts w:ascii="Arial" w:hAnsi="Arial" w:cs="Arial"/>
              <w:b/>
              <w:sz w:val="18"/>
              <w:szCs w:val="18"/>
            </w:rPr>
            <w:t xml:space="preserve">Page : </w:t>
          </w:r>
        </w:p>
      </w:tc>
      <w:tc>
        <w:tcPr>
          <w:tcW w:w="567" w:type="dxa"/>
          <w:shd w:val="clear" w:color="auto" w:fill="66CCFF"/>
        </w:tcPr>
        <w:p w:rsidR="00D0042B" w:rsidRPr="00175797" w:rsidRDefault="00D0042B">
          <w:pPr>
            <w:jc w:val="center"/>
            <w:rPr>
              <w:rFonts w:ascii="Arial" w:hAnsi="Arial" w:cs="Arial"/>
              <w:b/>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PAGE </w:instrText>
          </w:r>
          <w:r w:rsidRPr="00175797">
            <w:rPr>
              <w:rStyle w:val="Numrodepage"/>
              <w:rFonts w:cs="Arial"/>
              <w:b/>
              <w:sz w:val="18"/>
              <w:szCs w:val="18"/>
            </w:rPr>
            <w:fldChar w:fldCharType="separate"/>
          </w:r>
          <w:r w:rsidR="00935D35">
            <w:rPr>
              <w:rStyle w:val="Numrodepage"/>
              <w:rFonts w:cs="Arial"/>
              <w:b/>
              <w:noProof/>
              <w:sz w:val="18"/>
              <w:szCs w:val="18"/>
            </w:rPr>
            <w:t>7</w:t>
          </w:r>
          <w:r w:rsidRPr="00175797">
            <w:rPr>
              <w:rStyle w:val="Numrodepage"/>
              <w:rFonts w:cs="Arial"/>
              <w:b/>
              <w:sz w:val="18"/>
              <w:szCs w:val="18"/>
            </w:rPr>
            <w:fldChar w:fldCharType="end"/>
          </w:r>
        </w:p>
      </w:tc>
      <w:tc>
        <w:tcPr>
          <w:tcW w:w="165" w:type="dxa"/>
          <w:shd w:val="clear" w:color="auto" w:fill="66CCFF"/>
        </w:tcPr>
        <w:p w:rsidR="00D0042B" w:rsidRPr="00175797" w:rsidRDefault="00D0042B" w:rsidP="00175797">
          <w:pPr>
            <w:rPr>
              <w:sz w:val="18"/>
              <w:szCs w:val="18"/>
            </w:rPr>
          </w:pPr>
          <w:r w:rsidRPr="00175797">
            <w:rPr>
              <w:rFonts w:ascii="Arial" w:hAnsi="Arial" w:cs="Arial"/>
              <w:b/>
              <w:sz w:val="18"/>
              <w:szCs w:val="18"/>
            </w:rPr>
            <w:t>/</w:t>
          </w:r>
        </w:p>
      </w:tc>
      <w:tc>
        <w:tcPr>
          <w:tcW w:w="544" w:type="dxa"/>
          <w:shd w:val="clear" w:color="auto" w:fill="66CCFF"/>
        </w:tcPr>
        <w:p w:rsidR="00D0042B" w:rsidRPr="00175797" w:rsidRDefault="00D0042B">
          <w:pPr>
            <w:jc w:val="center"/>
            <w:rPr>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NUMPAGES \*Arabic </w:instrText>
          </w:r>
          <w:r w:rsidRPr="00175797">
            <w:rPr>
              <w:rStyle w:val="Numrodepage"/>
              <w:rFonts w:cs="Arial"/>
              <w:b/>
              <w:sz w:val="18"/>
              <w:szCs w:val="18"/>
            </w:rPr>
            <w:fldChar w:fldCharType="separate"/>
          </w:r>
          <w:r w:rsidR="00935D35">
            <w:rPr>
              <w:rStyle w:val="Numrodepage"/>
              <w:rFonts w:cs="Arial"/>
              <w:b/>
              <w:noProof/>
              <w:sz w:val="18"/>
              <w:szCs w:val="18"/>
            </w:rPr>
            <w:t>7</w:t>
          </w:r>
          <w:r w:rsidRPr="00175797">
            <w:rPr>
              <w:rStyle w:val="Numrodepage"/>
              <w:rFonts w:cs="Arial"/>
              <w:b/>
              <w:sz w:val="18"/>
              <w:szCs w:val="18"/>
            </w:rPr>
            <w:fldChar w:fldCharType="end"/>
          </w:r>
        </w:p>
      </w:tc>
    </w:tr>
  </w:tbl>
  <w:p w:rsidR="00D0042B" w:rsidRDefault="00D0042B" w:rsidP="00455F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42B" w:rsidRDefault="00D0042B">
      <w:r>
        <w:separator/>
      </w:r>
    </w:p>
  </w:footnote>
  <w:footnote w:type="continuationSeparator" w:id="0">
    <w:p w:rsidR="00D0042B" w:rsidRDefault="00D0042B">
      <w:r>
        <w:continuationSeparator/>
      </w:r>
    </w:p>
  </w:footnote>
  <w:footnote w:id="1">
    <w:p w:rsidR="00D0042B" w:rsidRDefault="00D0042B">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D0042B" w:rsidRDefault="00D0042B">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AD79"/>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153039"/>
    <w:multiLevelType w:val="hybridMultilevel"/>
    <w:tmpl w:val="62DE5E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27360F"/>
    <w:multiLevelType w:val="hybridMultilevel"/>
    <w:tmpl w:val="30F2236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497578"/>
    <w:multiLevelType w:val="singleLevel"/>
    <w:tmpl w:val="89FE57BC"/>
    <w:lvl w:ilvl="0">
      <w:start w:val="6"/>
      <w:numFmt w:val="bullet"/>
      <w:lvlText w:val="-"/>
      <w:lvlJc w:val="left"/>
      <w:pPr>
        <w:tabs>
          <w:tab w:val="num" w:pos="1065"/>
        </w:tabs>
        <w:ind w:left="1065" w:hanging="360"/>
      </w:pPr>
      <w:rPr>
        <w:rFonts w:hint="default"/>
      </w:r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00BE6"/>
    <w:rsid w:val="00001DBD"/>
    <w:rsid w:val="00014934"/>
    <w:rsid w:val="00030B53"/>
    <w:rsid w:val="00036500"/>
    <w:rsid w:val="00041888"/>
    <w:rsid w:val="0005019B"/>
    <w:rsid w:val="0008006A"/>
    <w:rsid w:val="00080199"/>
    <w:rsid w:val="000824B9"/>
    <w:rsid w:val="000A2E05"/>
    <w:rsid w:val="000A6B57"/>
    <w:rsid w:val="000B5684"/>
    <w:rsid w:val="000C550C"/>
    <w:rsid w:val="000D081E"/>
    <w:rsid w:val="000D4C61"/>
    <w:rsid w:val="000E0020"/>
    <w:rsid w:val="000E758E"/>
    <w:rsid w:val="0010361F"/>
    <w:rsid w:val="001130B6"/>
    <w:rsid w:val="00115445"/>
    <w:rsid w:val="001237D2"/>
    <w:rsid w:val="00134D4A"/>
    <w:rsid w:val="00147045"/>
    <w:rsid w:val="001551F5"/>
    <w:rsid w:val="0016085D"/>
    <w:rsid w:val="00160BD4"/>
    <w:rsid w:val="00166B56"/>
    <w:rsid w:val="00175797"/>
    <w:rsid w:val="00177A93"/>
    <w:rsid w:val="00192CBF"/>
    <w:rsid w:val="001B225E"/>
    <w:rsid w:val="001B4199"/>
    <w:rsid w:val="001C40C0"/>
    <w:rsid w:val="001C733C"/>
    <w:rsid w:val="001D1B30"/>
    <w:rsid w:val="001D7801"/>
    <w:rsid w:val="001E6C5D"/>
    <w:rsid w:val="002005B1"/>
    <w:rsid w:val="0021527A"/>
    <w:rsid w:val="0021797C"/>
    <w:rsid w:val="00225A1A"/>
    <w:rsid w:val="002326D3"/>
    <w:rsid w:val="00241B0D"/>
    <w:rsid w:val="00246888"/>
    <w:rsid w:val="00253522"/>
    <w:rsid w:val="00263E20"/>
    <w:rsid w:val="002642E9"/>
    <w:rsid w:val="00284ED3"/>
    <w:rsid w:val="002904AF"/>
    <w:rsid w:val="00291602"/>
    <w:rsid w:val="002B5714"/>
    <w:rsid w:val="002B7156"/>
    <w:rsid w:val="002C0C1C"/>
    <w:rsid w:val="002C209B"/>
    <w:rsid w:val="002C2603"/>
    <w:rsid w:val="002C2CA3"/>
    <w:rsid w:val="002C4B3E"/>
    <w:rsid w:val="002C79D6"/>
    <w:rsid w:val="002D1CCC"/>
    <w:rsid w:val="002D6B64"/>
    <w:rsid w:val="003255DA"/>
    <w:rsid w:val="00332B12"/>
    <w:rsid w:val="00346136"/>
    <w:rsid w:val="00346C72"/>
    <w:rsid w:val="00354C04"/>
    <w:rsid w:val="00385E76"/>
    <w:rsid w:val="003B5A5D"/>
    <w:rsid w:val="003C0636"/>
    <w:rsid w:val="003D2464"/>
    <w:rsid w:val="003D6B30"/>
    <w:rsid w:val="003E6CEA"/>
    <w:rsid w:val="0043706E"/>
    <w:rsid w:val="00437C2A"/>
    <w:rsid w:val="00441DED"/>
    <w:rsid w:val="0044597F"/>
    <w:rsid w:val="004539CE"/>
    <w:rsid w:val="00455F31"/>
    <w:rsid w:val="00463293"/>
    <w:rsid w:val="00466ED4"/>
    <w:rsid w:val="004724A0"/>
    <w:rsid w:val="00475D27"/>
    <w:rsid w:val="00483548"/>
    <w:rsid w:val="0048429F"/>
    <w:rsid w:val="004843F1"/>
    <w:rsid w:val="004A7169"/>
    <w:rsid w:val="004C4B86"/>
    <w:rsid w:val="004D271B"/>
    <w:rsid w:val="004E75A6"/>
    <w:rsid w:val="005059D3"/>
    <w:rsid w:val="00514DAF"/>
    <w:rsid w:val="00527682"/>
    <w:rsid w:val="00531270"/>
    <w:rsid w:val="00532EC7"/>
    <w:rsid w:val="00541CA3"/>
    <w:rsid w:val="00541E70"/>
    <w:rsid w:val="005432B2"/>
    <w:rsid w:val="00552A4C"/>
    <w:rsid w:val="005546A9"/>
    <w:rsid w:val="00557FB6"/>
    <w:rsid w:val="005627D5"/>
    <w:rsid w:val="005846FB"/>
    <w:rsid w:val="005A1D5D"/>
    <w:rsid w:val="005A4A3B"/>
    <w:rsid w:val="005A4CB5"/>
    <w:rsid w:val="005B182A"/>
    <w:rsid w:val="005B1BC4"/>
    <w:rsid w:val="005B5547"/>
    <w:rsid w:val="005C0B6D"/>
    <w:rsid w:val="005E478B"/>
    <w:rsid w:val="005F0BDE"/>
    <w:rsid w:val="005F7FC4"/>
    <w:rsid w:val="00600B5F"/>
    <w:rsid w:val="00601730"/>
    <w:rsid w:val="006050B3"/>
    <w:rsid w:val="00605323"/>
    <w:rsid w:val="0061068C"/>
    <w:rsid w:val="0064560F"/>
    <w:rsid w:val="00646CFF"/>
    <w:rsid w:val="00656805"/>
    <w:rsid w:val="00660727"/>
    <w:rsid w:val="006652FE"/>
    <w:rsid w:val="00675AD8"/>
    <w:rsid w:val="006B04FA"/>
    <w:rsid w:val="006C4338"/>
    <w:rsid w:val="006D2410"/>
    <w:rsid w:val="006D28A4"/>
    <w:rsid w:val="006E079F"/>
    <w:rsid w:val="006F3DF9"/>
    <w:rsid w:val="007060E5"/>
    <w:rsid w:val="00710FD6"/>
    <w:rsid w:val="007453CA"/>
    <w:rsid w:val="00757151"/>
    <w:rsid w:val="00757709"/>
    <w:rsid w:val="00765C45"/>
    <w:rsid w:val="00767BCF"/>
    <w:rsid w:val="00775DD8"/>
    <w:rsid w:val="007909E0"/>
    <w:rsid w:val="00793ED8"/>
    <w:rsid w:val="00794198"/>
    <w:rsid w:val="0079785C"/>
    <w:rsid w:val="007B5D1B"/>
    <w:rsid w:val="007C401B"/>
    <w:rsid w:val="007C4F81"/>
    <w:rsid w:val="007D7A65"/>
    <w:rsid w:val="007F4D89"/>
    <w:rsid w:val="007F68A6"/>
    <w:rsid w:val="00807B88"/>
    <w:rsid w:val="0081039A"/>
    <w:rsid w:val="00826E78"/>
    <w:rsid w:val="00827391"/>
    <w:rsid w:val="0083205E"/>
    <w:rsid w:val="00836D34"/>
    <w:rsid w:val="00844DAA"/>
    <w:rsid w:val="0087038D"/>
    <w:rsid w:val="00883428"/>
    <w:rsid w:val="00893FA1"/>
    <w:rsid w:val="00895560"/>
    <w:rsid w:val="00897F98"/>
    <w:rsid w:val="008A2B0C"/>
    <w:rsid w:val="008C3DC3"/>
    <w:rsid w:val="008F1CC5"/>
    <w:rsid w:val="008F47EC"/>
    <w:rsid w:val="00923CAC"/>
    <w:rsid w:val="00927837"/>
    <w:rsid w:val="00934503"/>
    <w:rsid w:val="00935009"/>
    <w:rsid w:val="00935D35"/>
    <w:rsid w:val="00943716"/>
    <w:rsid w:val="009514A8"/>
    <w:rsid w:val="00956F9C"/>
    <w:rsid w:val="00977610"/>
    <w:rsid w:val="00981EA8"/>
    <w:rsid w:val="00983FF3"/>
    <w:rsid w:val="0099020B"/>
    <w:rsid w:val="0099318E"/>
    <w:rsid w:val="00995E6A"/>
    <w:rsid w:val="009B1CD0"/>
    <w:rsid w:val="009B45B9"/>
    <w:rsid w:val="009C5DB0"/>
    <w:rsid w:val="009D2FE9"/>
    <w:rsid w:val="009F0326"/>
    <w:rsid w:val="009F5AF4"/>
    <w:rsid w:val="00A21AFD"/>
    <w:rsid w:val="00A71CD1"/>
    <w:rsid w:val="00A725E4"/>
    <w:rsid w:val="00A76ADA"/>
    <w:rsid w:val="00A941BE"/>
    <w:rsid w:val="00A972EA"/>
    <w:rsid w:val="00AA1688"/>
    <w:rsid w:val="00AE3D64"/>
    <w:rsid w:val="00AE75D9"/>
    <w:rsid w:val="00AE7831"/>
    <w:rsid w:val="00B054DA"/>
    <w:rsid w:val="00B56AF6"/>
    <w:rsid w:val="00B76872"/>
    <w:rsid w:val="00B87564"/>
    <w:rsid w:val="00B91554"/>
    <w:rsid w:val="00B93125"/>
    <w:rsid w:val="00BA251E"/>
    <w:rsid w:val="00BA44E5"/>
    <w:rsid w:val="00BB28B1"/>
    <w:rsid w:val="00BB4BF0"/>
    <w:rsid w:val="00BC49C7"/>
    <w:rsid w:val="00BC5BE4"/>
    <w:rsid w:val="00BC7428"/>
    <w:rsid w:val="00BE6078"/>
    <w:rsid w:val="00BF09F6"/>
    <w:rsid w:val="00C0783E"/>
    <w:rsid w:val="00C1065C"/>
    <w:rsid w:val="00C15AAD"/>
    <w:rsid w:val="00C21F24"/>
    <w:rsid w:val="00C31D4E"/>
    <w:rsid w:val="00C415EB"/>
    <w:rsid w:val="00C52CA1"/>
    <w:rsid w:val="00C84656"/>
    <w:rsid w:val="00C854CD"/>
    <w:rsid w:val="00C8770C"/>
    <w:rsid w:val="00C91060"/>
    <w:rsid w:val="00C911FE"/>
    <w:rsid w:val="00C928B0"/>
    <w:rsid w:val="00C94600"/>
    <w:rsid w:val="00CD185D"/>
    <w:rsid w:val="00CD46CC"/>
    <w:rsid w:val="00D0042B"/>
    <w:rsid w:val="00D10EF1"/>
    <w:rsid w:val="00D42775"/>
    <w:rsid w:val="00D46BC7"/>
    <w:rsid w:val="00D67975"/>
    <w:rsid w:val="00D8553B"/>
    <w:rsid w:val="00DA32DE"/>
    <w:rsid w:val="00DB3030"/>
    <w:rsid w:val="00DB498A"/>
    <w:rsid w:val="00DC08BE"/>
    <w:rsid w:val="00DD3CD1"/>
    <w:rsid w:val="00DD7B9C"/>
    <w:rsid w:val="00DE4BBE"/>
    <w:rsid w:val="00DE5AF9"/>
    <w:rsid w:val="00DF2A01"/>
    <w:rsid w:val="00DF370F"/>
    <w:rsid w:val="00E04C13"/>
    <w:rsid w:val="00E068E0"/>
    <w:rsid w:val="00E1104B"/>
    <w:rsid w:val="00E137EA"/>
    <w:rsid w:val="00E4042E"/>
    <w:rsid w:val="00E45A95"/>
    <w:rsid w:val="00E47798"/>
    <w:rsid w:val="00E563A5"/>
    <w:rsid w:val="00E72284"/>
    <w:rsid w:val="00E722E5"/>
    <w:rsid w:val="00E7477D"/>
    <w:rsid w:val="00E922D1"/>
    <w:rsid w:val="00E95054"/>
    <w:rsid w:val="00EA608D"/>
    <w:rsid w:val="00EA7E59"/>
    <w:rsid w:val="00EB4C13"/>
    <w:rsid w:val="00EC1878"/>
    <w:rsid w:val="00ED2094"/>
    <w:rsid w:val="00EE4475"/>
    <w:rsid w:val="00EF1A93"/>
    <w:rsid w:val="00F02612"/>
    <w:rsid w:val="00F06994"/>
    <w:rsid w:val="00F2548A"/>
    <w:rsid w:val="00F305B6"/>
    <w:rsid w:val="00F35FA2"/>
    <w:rsid w:val="00F46600"/>
    <w:rsid w:val="00F774FF"/>
    <w:rsid w:val="00F8266E"/>
    <w:rsid w:val="00F8413A"/>
    <w:rsid w:val="00F9229A"/>
    <w:rsid w:val="00F94D15"/>
    <w:rsid w:val="00FF13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A6EA7E2"/>
  <w15:docId w15:val="{FDC0ECE0-21A2-4AE4-9D0D-01BC95A90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uiPriority w:val="99"/>
    <w:rsid w:val="006E079F"/>
    <w:rPr>
      <w:rFonts w:ascii="Univers" w:hAnsi="Univers" w:cs="Univers"/>
      <w:lang w:eastAsia="zh-CN"/>
    </w:rPr>
  </w:style>
  <w:style w:type="paragraph" w:styleId="Paragraphedeliste">
    <w:name w:val="List Paragraph"/>
    <w:basedOn w:val="Normal"/>
    <w:uiPriority w:val="34"/>
    <w:qFormat/>
    <w:rsid w:val="00826E78"/>
    <w:pPr>
      <w:ind w:left="720"/>
      <w:contextualSpacing/>
    </w:pPr>
  </w:style>
  <w:style w:type="table" w:styleId="Grilledutableau">
    <w:name w:val="Table Grid"/>
    <w:basedOn w:val="TableauNormal"/>
    <w:rsid w:val="001B4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olicepardfaut"/>
    <w:rsid w:val="00557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llulemarches@chicas-gap.fr"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ellulemarches@chicas-gap.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llulemarches@chicas-gap.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B04A3-4F9F-4DF1-BA04-43F2CAAF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7</Pages>
  <Words>1724</Words>
  <Characters>9488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SCHWARTZ, Maud</cp:lastModifiedBy>
  <cp:revision>21</cp:revision>
  <cp:lastPrinted>2018-10-09T08:52:00Z</cp:lastPrinted>
  <dcterms:created xsi:type="dcterms:W3CDTF">2021-03-15T13:10:00Z</dcterms:created>
  <dcterms:modified xsi:type="dcterms:W3CDTF">2026-06-26T13:26:00Z</dcterms:modified>
</cp:coreProperties>
</file>